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DAF53" w14:textId="77777777" w:rsidR="00E40757" w:rsidRPr="00E40757" w:rsidRDefault="00E40757" w:rsidP="00E40757">
      <w:pPr>
        <w:jc w:val="center"/>
        <w:rPr>
          <w:rFonts w:eastAsia="Calibri"/>
          <w:sz w:val="22"/>
          <w:szCs w:val="22"/>
        </w:rPr>
      </w:pPr>
    </w:p>
    <w:p w14:paraId="24EBED54" w14:textId="77777777" w:rsidR="00E40757" w:rsidRPr="006671CA" w:rsidRDefault="00E40757" w:rsidP="00E40757">
      <w:pPr>
        <w:jc w:val="center"/>
        <w:rPr>
          <w:rFonts w:eastAsia="Calibri"/>
          <w:b/>
          <w:sz w:val="24"/>
          <w:szCs w:val="24"/>
        </w:rPr>
      </w:pPr>
      <w:r w:rsidRPr="006671CA">
        <w:rPr>
          <w:rFonts w:eastAsia="Calibri"/>
          <w:b/>
          <w:sz w:val="24"/>
          <w:szCs w:val="24"/>
        </w:rPr>
        <w:t>Паспорт муниципальной программы</w:t>
      </w:r>
    </w:p>
    <w:p w14:paraId="09FC71C2" w14:textId="77777777" w:rsidR="00E40757" w:rsidRPr="006671CA" w:rsidRDefault="00E40757" w:rsidP="00E40757">
      <w:pPr>
        <w:jc w:val="center"/>
        <w:rPr>
          <w:rFonts w:eastAsia="Calibri"/>
          <w:b/>
          <w:sz w:val="24"/>
          <w:szCs w:val="24"/>
        </w:rPr>
      </w:pPr>
      <w:r w:rsidRPr="006671CA">
        <w:rPr>
          <w:rFonts w:eastAsia="Calibri"/>
          <w:b/>
          <w:sz w:val="24"/>
          <w:szCs w:val="24"/>
        </w:rPr>
        <w:t>«Развитие жилищного строительства и жилищно-коммунального комплекса Нижневартовского района»</w:t>
      </w:r>
    </w:p>
    <w:p w14:paraId="34A4C278" w14:textId="77777777" w:rsidR="00E40757" w:rsidRPr="006671CA" w:rsidRDefault="00E40757" w:rsidP="00E40757">
      <w:pPr>
        <w:jc w:val="center"/>
        <w:rPr>
          <w:rFonts w:eastAsia="Calibri"/>
          <w:b/>
          <w:sz w:val="24"/>
          <w:szCs w:val="24"/>
        </w:rPr>
      </w:pPr>
      <w:r w:rsidRPr="006671CA">
        <w:rPr>
          <w:rFonts w:eastAsia="Calibri"/>
          <w:b/>
          <w:sz w:val="24"/>
          <w:szCs w:val="24"/>
        </w:rPr>
        <w:t>(далее – муниципальная программа, район)</w:t>
      </w:r>
    </w:p>
    <w:p w14:paraId="2FC548C4" w14:textId="77777777" w:rsidR="00E40757" w:rsidRPr="006671CA" w:rsidRDefault="00E40757" w:rsidP="00E40757">
      <w:pPr>
        <w:jc w:val="center"/>
        <w:rPr>
          <w:b/>
          <w:sz w:val="24"/>
          <w:szCs w:val="24"/>
        </w:rPr>
      </w:pPr>
    </w:p>
    <w:p w14:paraId="3E855282" w14:textId="77777777" w:rsidR="00E40757" w:rsidRPr="00E40757" w:rsidRDefault="00E40757" w:rsidP="00E40757">
      <w:pPr>
        <w:jc w:val="center"/>
        <w:rPr>
          <w:sz w:val="22"/>
          <w:szCs w:val="22"/>
        </w:rPr>
      </w:pPr>
      <w:r w:rsidRPr="00E40757">
        <w:rPr>
          <w:sz w:val="22"/>
          <w:szCs w:val="22"/>
        </w:rPr>
        <w:t>1. Основные положения</w:t>
      </w:r>
    </w:p>
    <w:p w14:paraId="1BBB0DC2" w14:textId="77777777" w:rsidR="00E40757" w:rsidRPr="00E40757" w:rsidRDefault="00E40757" w:rsidP="00E40757">
      <w:pPr>
        <w:rPr>
          <w:sz w:val="22"/>
          <w:szCs w:val="22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7"/>
        <w:gridCol w:w="8789"/>
      </w:tblGrid>
      <w:tr w:rsidR="00E40757" w:rsidRPr="00E40757" w14:paraId="7E40C03D" w14:textId="77777777" w:rsidTr="00AE7515">
        <w:trPr>
          <w:cantSplit/>
          <w:trHeight w:val="558"/>
        </w:trPr>
        <w:tc>
          <w:tcPr>
            <w:tcW w:w="5807" w:type="dxa"/>
          </w:tcPr>
          <w:p w14:paraId="720B9EB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Куратор муниципальной программы</w:t>
            </w:r>
          </w:p>
        </w:tc>
        <w:tc>
          <w:tcPr>
            <w:tcW w:w="8789" w:type="dxa"/>
          </w:tcPr>
          <w:p w14:paraId="42D4F17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заместитель главы района по развитию жилищно-коммунального комплекса, строительства, энергетики, транспорта и связи </w:t>
            </w:r>
          </w:p>
        </w:tc>
      </w:tr>
      <w:tr w:rsidR="00E40757" w:rsidRPr="00E40757" w14:paraId="1110DD60" w14:textId="77777777" w:rsidTr="00AE7515">
        <w:trPr>
          <w:cantSplit/>
          <w:trHeight w:val="509"/>
        </w:trPr>
        <w:tc>
          <w:tcPr>
            <w:tcW w:w="5807" w:type="dxa"/>
          </w:tcPr>
          <w:p w14:paraId="151BEC1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8789" w:type="dxa"/>
          </w:tcPr>
          <w:p w14:paraId="6B3CA84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отдел развития жилищно-коммунального комплекса и энергетики администрации района (далее – Отдел)</w:t>
            </w:r>
          </w:p>
        </w:tc>
      </w:tr>
      <w:tr w:rsidR="00E40757" w:rsidRPr="00E40757" w14:paraId="430C18FC" w14:textId="77777777" w:rsidTr="00AE7515">
        <w:trPr>
          <w:cantSplit/>
          <w:trHeight w:val="294"/>
        </w:trPr>
        <w:tc>
          <w:tcPr>
            <w:tcW w:w="5807" w:type="dxa"/>
          </w:tcPr>
          <w:p w14:paraId="4F09723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Период реализации муниципальной программы </w:t>
            </w:r>
          </w:p>
        </w:tc>
        <w:tc>
          <w:tcPr>
            <w:tcW w:w="8789" w:type="dxa"/>
          </w:tcPr>
          <w:p w14:paraId="387030C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2024–2030 годы</w:t>
            </w:r>
          </w:p>
        </w:tc>
      </w:tr>
      <w:tr w:rsidR="00E40757" w:rsidRPr="00E40757" w14:paraId="58E52FBF" w14:textId="77777777" w:rsidTr="00AE7515">
        <w:trPr>
          <w:cantSplit/>
          <w:trHeight w:val="497"/>
        </w:trPr>
        <w:tc>
          <w:tcPr>
            <w:tcW w:w="5807" w:type="dxa"/>
            <w:vMerge w:val="restart"/>
          </w:tcPr>
          <w:p w14:paraId="42275B7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8789" w:type="dxa"/>
          </w:tcPr>
          <w:p w14:paraId="7AEC5E2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 Создание условий для развития жилищного строительства и обеспечения жильем отдельных категорий граждан</w:t>
            </w:r>
          </w:p>
        </w:tc>
      </w:tr>
      <w:tr w:rsidR="00E40757" w:rsidRPr="00E40757" w14:paraId="6FACB502" w14:textId="77777777" w:rsidTr="00AE7515">
        <w:trPr>
          <w:cantSplit/>
          <w:trHeight w:val="288"/>
        </w:trPr>
        <w:tc>
          <w:tcPr>
            <w:tcW w:w="5807" w:type="dxa"/>
            <w:vMerge/>
          </w:tcPr>
          <w:p w14:paraId="6B659F1B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14:paraId="3495BE2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2. Повышение надежности и качества предоставления жилищно-коммунальных услуг </w:t>
            </w:r>
          </w:p>
        </w:tc>
      </w:tr>
      <w:tr w:rsidR="00E40757" w:rsidRPr="00E40757" w14:paraId="320D9B45" w14:textId="77777777" w:rsidTr="00AE7515">
        <w:trPr>
          <w:cantSplit/>
          <w:trHeight w:val="288"/>
        </w:trPr>
        <w:tc>
          <w:tcPr>
            <w:tcW w:w="5807" w:type="dxa"/>
            <w:vMerge/>
          </w:tcPr>
          <w:p w14:paraId="4FA8FB92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14:paraId="20C7F4F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3. Обеспечение безопасности населения при осуществлении деятельности по обращению с животными без владельцев</w:t>
            </w:r>
          </w:p>
        </w:tc>
      </w:tr>
      <w:tr w:rsidR="00E40757" w:rsidRPr="00E40757" w14:paraId="6C404900" w14:textId="77777777" w:rsidTr="00AE7515">
        <w:trPr>
          <w:cantSplit/>
          <w:trHeight w:val="331"/>
        </w:trPr>
        <w:tc>
          <w:tcPr>
            <w:tcW w:w="5807" w:type="dxa"/>
            <w:vMerge/>
          </w:tcPr>
          <w:p w14:paraId="4F0A835A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14:paraId="615DF30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4. Повышение уровня благоустройства территорий района</w:t>
            </w:r>
          </w:p>
        </w:tc>
      </w:tr>
      <w:tr w:rsidR="00E40757" w:rsidRPr="00E40757" w14:paraId="1A18844D" w14:textId="77777777" w:rsidTr="00AE7515">
        <w:trPr>
          <w:cantSplit/>
          <w:trHeight w:val="417"/>
        </w:trPr>
        <w:tc>
          <w:tcPr>
            <w:tcW w:w="5807" w:type="dxa"/>
            <w:vMerge w:val="restart"/>
          </w:tcPr>
          <w:p w14:paraId="793D647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Подпрограммы муниципальной программы</w:t>
            </w:r>
          </w:p>
        </w:tc>
        <w:tc>
          <w:tcPr>
            <w:tcW w:w="8789" w:type="dxa"/>
          </w:tcPr>
          <w:p w14:paraId="4343C63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 Градостроительная деятельность</w:t>
            </w:r>
          </w:p>
        </w:tc>
      </w:tr>
      <w:tr w:rsidR="00E40757" w:rsidRPr="00E40757" w14:paraId="00783EFA" w14:textId="77777777" w:rsidTr="00AE7515">
        <w:trPr>
          <w:cantSplit/>
          <w:trHeight w:val="417"/>
        </w:trPr>
        <w:tc>
          <w:tcPr>
            <w:tcW w:w="5807" w:type="dxa"/>
            <w:vMerge/>
          </w:tcPr>
          <w:p w14:paraId="399840A9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14:paraId="20F5603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2. Содействие развитию жилищного строительства</w:t>
            </w:r>
          </w:p>
        </w:tc>
      </w:tr>
      <w:tr w:rsidR="00E40757" w:rsidRPr="00E40757" w14:paraId="2BD349FB" w14:textId="77777777" w:rsidTr="00AE7515">
        <w:trPr>
          <w:cantSplit/>
          <w:trHeight w:val="417"/>
        </w:trPr>
        <w:tc>
          <w:tcPr>
            <w:tcW w:w="5807" w:type="dxa"/>
            <w:vMerge/>
          </w:tcPr>
          <w:p w14:paraId="2014A403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14:paraId="52E4BA7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3. Обеспечение мерами государственной поддержки по улучшению жилищных условий отдельных категорий граждан</w:t>
            </w:r>
          </w:p>
        </w:tc>
      </w:tr>
      <w:tr w:rsidR="00E40757" w:rsidRPr="00E40757" w14:paraId="71856AC6" w14:textId="77777777" w:rsidTr="00AE7515">
        <w:trPr>
          <w:cantSplit/>
          <w:trHeight w:val="417"/>
        </w:trPr>
        <w:tc>
          <w:tcPr>
            <w:tcW w:w="5807" w:type="dxa"/>
            <w:vMerge/>
          </w:tcPr>
          <w:p w14:paraId="63C9E804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14:paraId="53D6C66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4. </w:t>
            </w:r>
            <w:r w:rsidRPr="00E40757">
              <w:rPr>
                <w:rFonts w:eastAsia="Calibri"/>
                <w:sz w:val="22"/>
                <w:szCs w:val="22"/>
              </w:rPr>
              <w:t>Переселение жителей из населенных пунктов с низкой плотностью населения и труднодоступной местностью Нижневартовского района</w:t>
            </w:r>
          </w:p>
        </w:tc>
      </w:tr>
      <w:tr w:rsidR="00E40757" w:rsidRPr="00E40757" w14:paraId="63DDC669" w14:textId="77777777" w:rsidTr="00AE7515">
        <w:trPr>
          <w:cantSplit/>
          <w:trHeight w:val="417"/>
        </w:trPr>
        <w:tc>
          <w:tcPr>
            <w:tcW w:w="5807" w:type="dxa"/>
            <w:vMerge/>
          </w:tcPr>
          <w:p w14:paraId="265E3195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14:paraId="06A0DA2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5. Создание условий для обеспечения качественными коммунальными услугами </w:t>
            </w:r>
          </w:p>
        </w:tc>
      </w:tr>
      <w:tr w:rsidR="00E40757" w:rsidRPr="00E40757" w14:paraId="128A7F8D" w14:textId="77777777" w:rsidTr="00AE7515">
        <w:trPr>
          <w:cantSplit/>
          <w:trHeight w:val="417"/>
        </w:trPr>
        <w:tc>
          <w:tcPr>
            <w:tcW w:w="5807" w:type="dxa"/>
            <w:vMerge/>
          </w:tcPr>
          <w:p w14:paraId="4E11857B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14:paraId="113AA9A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6. Обеспечение равных прав потребителей на получение энергетических ресурсов</w:t>
            </w:r>
          </w:p>
        </w:tc>
      </w:tr>
      <w:tr w:rsidR="00E40757" w:rsidRPr="00E40757" w14:paraId="59C56F6E" w14:textId="77777777" w:rsidTr="00AE7515">
        <w:trPr>
          <w:cantSplit/>
          <w:trHeight w:val="417"/>
        </w:trPr>
        <w:tc>
          <w:tcPr>
            <w:tcW w:w="5807" w:type="dxa"/>
            <w:vMerge/>
          </w:tcPr>
          <w:p w14:paraId="664BF393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14:paraId="0ACC46D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7. Повышение энергоэффективности в отраслях экономики</w:t>
            </w:r>
          </w:p>
        </w:tc>
      </w:tr>
      <w:tr w:rsidR="00E40757" w:rsidRPr="00E40757" w14:paraId="1C4959DE" w14:textId="77777777" w:rsidTr="00AE7515">
        <w:trPr>
          <w:cantSplit/>
          <w:trHeight w:val="417"/>
        </w:trPr>
        <w:tc>
          <w:tcPr>
            <w:tcW w:w="5807" w:type="dxa"/>
            <w:vMerge/>
          </w:tcPr>
          <w:p w14:paraId="0650AEF3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8789" w:type="dxa"/>
          </w:tcPr>
          <w:p w14:paraId="6054478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8. Формирование комфортной городской среды</w:t>
            </w:r>
          </w:p>
        </w:tc>
      </w:tr>
      <w:tr w:rsidR="00E40757" w:rsidRPr="00E40757" w14:paraId="6B16351E" w14:textId="77777777" w:rsidTr="00AE7515">
        <w:trPr>
          <w:cantSplit/>
          <w:trHeight w:val="359"/>
        </w:trPr>
        <w:tc>
          <w:tcPr>
            <w:tcW w:w="5807" w:type="dxa"/>
          </w:tcPr>
          <w:p w14:paraId="4509603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Объемы финансового обеспечения за весь период реализации</w:t>
            </w:r>
          </w:p>
        </w:tc>
        <w:tc>
          <w:tcPr>
            <w:tcW w:w="8789" w:type="dxa"/>
          </w:tcPr>
          <w:p w14:paraId="13BD9552" w14:textId="77777777" w:rsidR="00E40757" w:rsidRPr="00E40757" w:rsidRDefault="00705DBA" w:rsidP="00E40757">
            <w:pPr>
              <w:rPr>
                <w:sz w:val="22"/>
                <w:szCs w:val="22"/>
              </w:rPr>
            </w:pPr>
            <w:r w:rsidRPr="00705DBA">
              <w:rPr>
                <w:sz w:val="22"/>
                <w:szCs w:val="22"/>
              </w:rPr>
              <w:t>3 303 336,8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="00E40757" w:rsidRPr="00E40757">
              <w:rPr>
                <w:sz w:val="22"/>
                <w:szCs w:val="22"/>
              </w:rPr>
              <w:t>тыс. руб.</w:t>
            </w:r>
          </w:p>
        </w:tc>
      </w:tr>
      <w:tr w:rsidR="00E40757" w:rsidRPr="00E40757" w14:paraId="453B60A5" w14:textId="77777777" w:rsidTr="00AE7515">
        <w:trPr>
          <w:cantSplit/>
          <w:trHeight w:val="70"/>
        </w:trPr>
        <w:tc>
          <w:tcPr>
            <w:tcW w:w="5807" w:type="dxa"/>
          </w:tcPr>
          <w:p w14:paraId="4E00A0EE" w14:textId="77777777" w:rsidR="00E40757" w:rsidRPr="00E40757" w:rsidRDefault="00E40757" w:rsidP="00E40757">
            <w:pPr>
              <w:rPr>
                <w:sz w:val="22"/>
                <w:szCs w:val="22"/>
                <w:highlight w:val="yellow"/>
              </w:rPr>
            </w:pPr>
            <w:r w:rsidRPr="00E40757">
              <w:rPr>
                <w:sz w:val="22"/>
                <w:szCs w:val="22"/>
              </w:rPr>
              <w:t>Связь с национальными целями развития Российской Федерации/ государственными программами Ханты-Мансийского автономного округа – Югры</w:t>
            </w:r>
          </w:p>
        </w:tc>
        <w:tc>
          <w:tcPr>
            <w:tcW w:w="8789" w:type="dxa"/>
          </w:tcPr>
          <w:p w14:paraId="092AACF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Государственная программа Ханты-Мансийского автономного округа – Югры «Строительство»</w:t>
            </w:r>
          </w:p>
        </w:tc>
      </w:tr>
    </w:tbl>
    <w:p w14:paraId="11F761A7" w14:textId="77777777" w:rsidR="00E40757" w:rsidRPr="00E40757" w:rsidRDefault="00E40757" w:rsidP="00E40757">
      <w:pPr>
        <w:rPr>
          <w:sz w:val="22"/>
          <w:szCs w:val="22"/>
        </w:rPr>
      </w:pPr>
    </w:p>
    <w:p w14:paraId="5A69F0A0" w14:textId="77777777" w:rsidR="00E40757" w:rsidRPr="00E40757" w:rsidRDefault="00E40757" w:rsidP="006671CA">
      <w:pPr>
        <w:jc w:val="center"/>
        <w:rPr>
          <w:sz w:val="22"/>
          <w:szCs w:val="22"/>
        </w:rPr>
      </w:pPr>
      <w:r w:rsidRPr="00E40757">
        <w:rPr>
          <w:sz w:val="22"/>
          <w:szCs w:val="22"/>
        </w:rPr>
        <w:t>2. Показатели муниципальной программы</w:t>
      </w:r>
    </w:p>
    <w:p w14:paraId="2D41035E" w14:textId="77777777" w:rsidR="00E40757" w:rsidRPr="00E40757" w:rsidRDefault="00E40757" w:rsidP="006671CA">
      <w:pPr>
        <w:jc w:val="center"/>
        <w:rPr>
          <w:rFonts w:eastAsia="Calibri"/>
          <w:sz w:val="22"/>
          <w:szCs w:val="22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128"/>
        <w:gridCol w:w="1134"/>
        <w:gridCol w:w="851"/>
        <w:gridCol w:w="709"/>
        <w:gridCol w:w="849"/>
        <w:gridCol w:w="852"/>
        <w:gridCol w:w="850"/>
        <w:gridCol w:w="851"/>
        <w:gridCol w:w="850"/>
        <w:gridCol w:w="993"/>
        <w:gridCol w:w="1983"/>
        <w:gridCol w:w="1135"/>
        <w:gridCol w:w="850"/>
      </w:tblGrid>
      <w:tr w:rsidR="00E40757" w:rsidRPr="00E40757" w14:paraId="6636887A" w14:textId="77777777" w:rsidTr="00AE7515">
        <w:trPr>
          <w:trHeight w:val="444"/>
        </w:trPr>
        <w:tc>
          <w:tcPr>
            <w:tcW w:w="561" w:type="dxa"/>
            <w:vMerge w:val="restart"/>
          </w:tcPr>
          <w:p w14:paraId="322AED70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2128" w:type="dxa"/>
            <w:vMerge w:val="restart"/>
          </w:tcPr>
          <w:p w14:paraId="33E3B5A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14:paraId="41BDC5CD" w14:textId="77777777" w:rsidR="00E40757" w:rsidRPr="00E40757" w:rsidRDefault="00E40757" w:rsidP="00E40757">
            <w:pPr>
              <w:rPr>
                <w:sz w:val="22"/>
                <w:szCs w:val="22"/>
                <w:highlight w:val="yellow"/>
              </w:rPr>
            </w:pPr>
            <w:r w:rsidRPr="00E40757">
              <w:rPr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560" w:type="dxa"/>
            <w:gridSpan w:val="2"/>
          </w:tcPr>
          <w:p w14:paraId="285A316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Базовое значение </w:t>
            </w:r>
          </w:p>
        </w:tc>
        <w:tc>
          <w:tcPr>
            <w:tcW w:w="5245" w:type="dxa"/>
            <w:gridSpan w:val="6"/>
            <w:tcBorders>
              <w:bottom w:val="single" w:sz="4" w:space="0" w:color="auto"/>
            </w:tcBorders>
          </w:tcPr>
          <w:p w14:paraId="2725ED6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Значение показателя по годам</w:t>
            </w:r>
          </w:p>
        </w:tc>
        <w:tc>
          <w:tcPr>
            <w:tcW w:w="1983" w:type="dxa"/>
            <w:vMerge w:val="restart"/>
          </w:tcPr>
          <w:p w14:paraId="75121A2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Документ </w:t>
            </w:r>
          </w:p>
        </w:tc>
        <w:tc>
          <w:tcPr>
            <w:tcW w:w="1135" w:type="dxa"/>
            <w:vMerge w:val="restart"/>
          </w:tcPr>
          <w:p w14:paraId="5281524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Ответственный за достижение показателя </w:t>
            </w:r>
          </w:p>
        </w:tc>
        <w:tc>
          <w:tcPr>
            <w:tcW w:w="850" w:type="dxa"/>
            <w:vMerge w:val="restart"/>
            <w:shd w:val="clear" w:color="auto" w:fill="FFFFFF"/>
          </w:tcPr>
          <w:p w14:paraId="463E7C6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Связь с показателями национальных целей </w:t>
            </w:r>
          </w:p>
        </w:tc>
      </w:tr>
      <w:tr w:rsidR="00E40757" w:rsidRPr="00E40757" w14:paraId="2F4156A1" w14:textId="77777777" w:rsidTr="00AE7515">
        <w:trPr>
          <w:trHeight w:val="594"/>
        </w:trPr>
        <w:tc>
          <w:tcPr>
            <w:tcW w:w="561" w:type="dxa"/>
            <w:vMerge/>
          </w:tcPr>
          <w:p w14:paraId="551E9818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</w:tcPr>
          <w:p w14:paraId="11BDC084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78F3BBB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CF33C1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значение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A5613C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год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9590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72F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CD7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4D9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2B6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6884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на момент окончания реализации муниципальной программы</w:t>
            </w:r>
          </w:p>
        </w:tc>
        <w:tc>
          <w:tcPr>
            <w:tcW w:w="1983" w:type="dxa"/>
            <w:vMerge/>
          </w:tcPr>
          <w:p w14:paraId="7C87E968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1135" w:type="dxa"/>
            <w:vMerge/>
          </w:tcPr>
          <w:p w14:paraId="05122928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FFFFFF"/>
          </w:tcPr>
          <w:p w14:paraId="24C18613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</w:tr>
      <w:tr w:rsidR="00E40757" w:rsidRPr="00E40757" w14:paraId="70AC7D29" w14:textId="77777777" w:rsidTr="00AE7515">
        <w:trPr>
          <w:trHeight w:val="298"/>
        </w:trPr>
        <w:tc>
          <w:tcPr>
            <w:tcW w:w="561" w:type="dxa"/>
          </w:tcPr>
          <w:p w14:paraId="78A51C2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</w:t>
            </w:r>
          </w:p>
        </w:tc>
        <w:tc>
          <w:tcPr>
            <w:tcW w:w="2128" w:type="dxa"/>
          </w:tcPr>
          <w:p w14:paraId="7135F0D0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3D64441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14:paraId="4A94E8D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DB4782F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1F73903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6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F718D51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2471A65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CCC507B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5387CEF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31DDF94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1983" w:type="dxa"/>
          </w:tcPr>
          <w:p w14:paraId="7C16E2E4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1135" w:type="dxa"/>
          </w:tcPr>
          <w:p w14:paraId="150B3287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699E1585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14</w:t>
            </w:r>
          </w:p>
        </w:tc>
      </w:tr>
      <w:tr w:rsidR="00E40757" w:rsidRPr="00E40757" w14:paraId="571E1629" w14:textId="77777777" w:rsidTr="00AE7515">
        <w:trPr>
          <w:trHeight w:val="298"/>
        </w:trPr>
        <w:tc>
          <w:tcPr>
            <w:tcW w:w="14596" w:type="dxa"/>
            <w:gridSpan w:val="14"/>
          </w:tcPr>
          <w:p w14:paraId="244A72AD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Цель 1. Создание условий для развития жилищного строительства и обеспечения жильем отдельных категорий граждан</w:t>
            </w:r>
          </w:p>
        </w:tc>
      </w:tr>
      <w:tr w:rsidR="00E40757" w:rsidRPr="00E40757" w14:paraId="5D07DCD0" w14:textId="77777777" w:rsidTr="00AE7515">
        <w:trPr>
          <w:trHeight w:val="298"/>
        </w:trPr>
        <w:tc>
          <w:tcPr>
            <w:tcW w:w="561" w:type="dxa"/>
          </w:tcPr>
          <w:p w14:paraId="38450F6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1.1.</w:t>
            </w:r>
          </w:p>
        </w:tc>
        <w:tc>
          <w:tcPr>
            <w:tcW w:w="2128" w:type="dxa"/>
          </w:tcPr>
          <w:p w14:paraId="4C6C49C4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Увеличение объема жилищного строительства</w:t>
            </w:r>
          </w:p>
        </w:tc>
        <w:tc>
          <w:tcPr>
            <w:tcW w:w="1134" w:type="dxa"/>
          </w:tcPr>
          <w:p w14:paraId="7156C74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млн. кв. м</w:t>
            </w:r>
          </w:p>
        </w:tc>
        <w:tc>
          <w:tcPr>
            <w:tcW w:w="851" w:type="dxa"/>
          </w:tcPr>
          <w:p w14:paraId="29270DC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0,017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A47C323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0E15F2A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0,020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7B09C6F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0,020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1226EE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0,019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104B1D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0,022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C274180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0,025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9088E69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0,030</w:t>
            </w:r>
          </w:p>
        </w:tc>
        <w:tc>
          <w:tcPr>
            <w:tcW w:w="1983" w:type="dxa"/>
          </w:tcPr>
          <w:p w14:paraId="384C33D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государственная программа Ханты-Мансийского автономного округа – Югры «Строительство»</w:t>
            </w:r>
          </w:p>
        </w:tc>
        <w:tc>
          <w:tcPr>
            <w:tcW w:w="1135" w:type="dxa"/>
          </w:tcPr>
          <w:p w14:paraId="5E6E06A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Отдел </w:t>
            </w:r>
          </w:p>
        </w:tc>
        <w:tc>
          <w:tcPr>
            <w:tcW w:w="850" w:type="dxa"/>
          </w:tcPr>
          <w:p w14:paraId="3E019041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E40757" w:rsidRPr="00E40757" w14:paraId="3BC72983" w14:textId="77777777" w:rsidTr="00AE7515">
        <w:trPr>
          <w:trHeight w:val="298"/>
        </w:trPr>
        <w:tc>
          <w:tcPr>
            <w:tcW w:w="561" w:type="dxa"/>
          </w:tcPr>
          <w:p w14:paraId="11AEF12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1.2.</w:t>
            </w:r>
          </w:p>
        </w:tc>
        <w:tc>
          <w:tcPr>
            <w:tcW w:w="2128" w:type="dxa"/>
          </w:tcPr>
          <w:p w14:paraId="7F672E79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Общая площадь жилых помещений, приходящихся в среднем на 1 жителя</w:t>
            </w:r>
          </w:p>
        </w:tc>
        <w:tc>
          <w:tcPr>
            <w:tcW w:w="1134" w:type="dxa"/>
          </w:tcPr>
          <w:p w14:paraId="346EE41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кв. м</w:t>
            </w:r>
          </w:p>
        </w:tc>
        <w:tc>
          <w:tcPr>
            <w:tcW w:w="851" w:type="dxa"/>
          </w:tcPr>
          <w:p w14:paraId="1D307A2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7CB0E6B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73F5206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1DE9AB40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85B6BD3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644529F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18,0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62276DB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18,1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33661E9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1983" w:type="dxa"/>
          </w:tcPr>
          <w:p w14:paraId="185703E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135" w:type="dxa"/>
          </w:tcPr>
          <w:p w14:paraId="5D3CBF9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Отдел</w:t>
            </w:r>
          </w:p>
        </w:tc>
        <w:tc>
          <w:tcPr>
            <w:tcW w:w="850" w:type="dxa"/>
          </w:tcPr>
          <w:p w14:paraId="7E8E7FBB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E40757" w:rsidRPr="00E40757" w14:paraId="063A1236" w14:textId="77777777" w:rsidTr="00AE7515">
        <w:trPr>
          <w:trHeight w:val="298"/>
        </w:trPr>
        <w:tc>
          <w:tcPr>
            <w:tcW w:w="561" w:type="dxa"/>
          </w:tcPr>
          <w:p w14:paraId="629054B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1.3.</w:t>
            </w:r>
          </w:p>
        </w:tc>
        <w:tc>
          <w:tcPr>
            <w:tcW w:w="2128" w:type="dxa"/>
          </w:tcPr>
          <w:p w14:paraId="560FC1C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Общая площадь земельных участков, предоставленных для жилищного </w:t>
            </w:r>
            <w:r w:rsidRPr="00E40757">
              <w:rPr>
                <w:sz w:val="22"/>
                <w:szCs w:val="22"/>
              </w:rPr>
              <w:lastRenderedPageBreak/>
              <w:t xml:space="preserve">строительства, индивидуального жилищного строительства, в расчете на 10 тыс. чел. </w:t>
            </w:r>
          </w:p>
        </w:tc>
        <w:tc>
          <w:tcPr>
            <w:tcW w:w="1134" w:type="dxa"/>
          </w:tcPr>
          <w:p w14:paraId="358AF24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га</w:t>
            </w:r>
          </w:p>
        </w:tc>
        <w:tc>
          <w:tcPr>
            <w:tcW w:w="851" w:type="dxa"/>
          </w:tcPr>
          <w:p w14:paraId="2E7E2E1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1,3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9BC0CF1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7E493D6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1,3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5AC6BAE4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1,3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4FCA881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1,3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BD91104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1,3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16E8A1E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1,3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8B55532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1,3</w:t>
            </w:r>
          </w:p>
        </w:tc>
        <w:tc>
          <w:tcPr>
            <w:tcW w:w="1983" w:type="dxa"/>
          </w:tcPr>
          <w:p w14:paraId="3F925720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приказ Министерства строительства и жилищно-коммунального </w:t>
            </w:r>
            <w:r w:rsidRPr="00E40757">
              <w:rPr>
                <w:sz w:val="22"/>
                <w:szCs w:val="22"/>
              </w:rPr>
              <w:lastRenderedPageBreak/>
              <w:t>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135" w:type="dxa"/>
          </w:tcPr>
          <w:p w14:paraId="6C25390B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муниципальное казенное учрежде</w:t>
            </w:r>
            <w:r w:rsidRPr="00E40757">
              <w:rPr>
                <w:sz w:val="22"/>
                <w:szCs w:val="22"/>
              </w:rPr>
              <w:lastRenderedPageBreak/>
              <w:t>ние Нижневартовского района «Управление имущественными и земельными ресурсами»</w:t>
            </w:r>
          </w:p>
        </w:tc>
        <w:tc>
          <w:tcPr>
            <w:tcW w:w="850" w:type="dxa"/>
          </w:tcPr>
          <w:p w14:paraId="6B0A53B4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lastRenderedPageBreak/>
              <w:t>-</w:t>
            </w:r>
          </w:p>
        </w:tc>
      </w:tr>
      <w:tr w:rsidR="00E40757" w:rsidRPr="00E40757" w14:paraId="3047FF5C" w14:textId="77777777" w:rsidTr="00AE7515">
        <w:trPr>
          <w:trHeight w:val="298"/>
        </w:trPr>
        <w:tc>
          <w:tcPr>
            <w:tcW w:w="561" w:type="dxa"/>
          </w:tcPr>
          <w:p w14:paraId="7CD951C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1.4.</w:t>
            </w:r>
          </w:p>
        </w:tc>
        <w:tc>
          <w:tcPr>
            <w:tcW w:w="2128" w:type="dxa"/>
          </w:tcPr>
          <w:p w14:paraId="3823D11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Общее количество квадратных метров расселенного аварийного и непригодного жилищного фонда</w:t>
            </w:r>
          </w:p>
        </w:tc>
        <w:tc>
          <w:tcPr>
            <w:tcW w:w="1134" w:type="dxa"/>
          </w:tcPr>
          <w:p w14:paraId="5118E1A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млн. кв. м</w:t>
            </w:r>
          </w:p>
        </w:tc>
        <w:tc>
          <w:tcPr>
            <w:tcW w:w="851" w:type="dxa"/>
          </w:tcPr>
          <w:p w14:paraId="42969BE4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0,0006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6E73ED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10627CC0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0,0007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2D587F8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0,0006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7215D9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0,0006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60F89B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0,0004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23565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0,0004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FB37901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0,0039</w:t>
            </w:r>
          </w:p>
        </w:tc>
        <w:tc>
          <w:tcPr>
            <w:tcW w:w="1983" w:type="dxa"/>
          </w:tcPr>
          <w:p w14:paraId="233606E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135" w:type="dxa"/>
          </w:tcPr>
          <w:p w14:paraId="6AB2FF1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управление по жилищным вопросам, муниципальной собственности и земельным отношениям администрации района</w:t>
            </w:r>
          </w:p>
        </w:tc>
        <w:tc>
          <w:tcPr>
            <w:tcW w:w="850" w:type="dxa"/>
          </w:tcPr>
          <w:p w14:paraId="6FF1F4C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</w:tr>
      <w:tr w:rsidR="00E40757" w:rsidRPr="00E40757" w14:paraId="5FE1C403" w14:textId="77777777" w:rsidTr="00AE7515">
        <w:trPr>
          <w:trHeight w:val="298"/>
        </w:trPr>
        <w:tc>
          <w:tcPr>
            <w:tcW w:w="561" w:type="dxa"/>
          </w:tcPr>
          <w:p w14:paraId="551C458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1.5.</w:t>
            </w:r>
          </w:p>
        </w:tc>
        <w:tc>
          <w:tcPr>
            <w:tcW w:w="2128" w:type="dxa"/>
          </w:tcPr>
          <w:p w14:paraId="38A38B4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Количество граждан, расселенных из аварийного и непригодного жилищного фонда</w:t>
            </w:r>
          </w:p>
        </w:tc>
        <w:tc>
          <w:tcPr>
            <w:tcW w:w="1134" w:type="dxa"/>
          </w:tcPr>
          <w:p w14:paraId="75240B9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человек</w:t>
            </w:r>
          </w:p>
        </w:tc>
        <w:tc>
          <w:tcPr>
            <w:tcW w:w="851" w:type="dxa"/>
          </w:tcPr>
          <w:p w14:paraId="02DCD0E3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C4636D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5CB357B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30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6738BE1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6E1D53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0BE97A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ACC72E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060D938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17</w:t>
            </w:r>
          </w:p>
        </w:tc>
        <w:tc>
          <w:tcPr>
            <w:tcW w:w="1983" w:type="dxa"/>
          </w:tcPr>
          <w:p w14:paraId="3E79EFE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</w:t>
            </w:r>
            <w:r w:rsidRPr="00E40757">
              <w:rPr>
                <w:sz w:val="22"/>
                <w:szCs w:val="22"/>
              </w:rPr>
              <w:lastRenderedPageBreak/>
              <w:t>торинга достижения целей национального проекта «Жилье и городская среда»</w:t>
            </w:r>
          </w:p>
        </w:tc>
        <w:tc>
          <w:tcPr>
            <w:tcW w:w="1135" w:type="dxa"/>
          </w:tcPr>
          <w:p w14:paraId="66F4E0A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управление по жилищным вопросам, муниципальной собственности и земельным отноше</w:t>
            </w:r>
            <w:r w:rsidRPr="00E40757">
              <w:rPr>
                <w:sz w:val="22"/>
                <w:szCs w:val="22"/>
              </w:rPr>
              <w:lastRenderedPageBreak/>
              <w:t>ниям администрации района</w:t>
            </w:r>
          </w:p>
        </w:tc>
        <w:tc>
          <w:tcPr>
            <w:tcW w:w="850" w:type="dxa"/>
          </w:tcPr>
          <w:p w14:paraId="5B5B7D4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-</w:t>
            </w:r>
          </w:p>
        </w:tc>
      </w:tr>
      <w:tr w:rsidR="00E40757" w:rsidRPr="00E40757" w14:paraId="180AD456" w14:textId="77777777" w:rsidTr="00AE7515">
        <w:trPr>
          <w:trHeight w:val="298"/>
        </w:trPr>
        <w:tc>
          <w:tcPr>
            <w:tcW w:w="561" w:type="dxa"/>
          </w:tcPr>
          <w:p w14:paraId="7329A24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1.6.</w:t>
            </w:r>
          </w:p>
        </w:tc>
        <w:tc>
          <w:tcPr>
            <w:tcW w:w="2128" w:type="dxa"/>
          </w:tcPr>
          <w:p w14:paraId="1F43229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Увеличение количества семей, улучшивших жилищные условия</w:t>
            </w:r>
          </w:p>
        </w:tc>
        <w:tc>
          <w:tcPr>
            <w:tcW w:w="1134" w:type="dxa"/>
          </w:tcPr>
          <w:p w14:paraId="6D928F2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семей</w:t>
            </w:r>
          </w:p>
        </w:tc>
        <w:tc>
          <w:tcPr>
            <w:tcW w:w="851" w:type="dxa"/>
          </w:tcPr>
          <w:p w14:paraId="2A8AFA5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0B31C3F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624F76A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1D87AF60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95FAD05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67D8D07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9983B41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026142A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44</w:t>
            </w:r>
          </w:p>
        </w:tc>
        <w:tc>
          <w:tcPr>
            <w:tcW w:w="1983" w:type="dxa"/>
          </w:tcPr>
          <w:p w14:paraId="2FE06A4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135" w:type="dxa"/>
          </w:tcPr>
          <w:p w14:paraId="4F5AB3AF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управление по жилищным вопросам, муниципальной собственности и земельным отношениям администрации района</w:t>
            </w:r>
          </w:p>
        </w:tc>
        <w:tc>
          <w:tcPr>
            <w:tcW w:w="850" w:type="dxa"/>
          </w:tcPr>
          <w:p w14:paraId="65AC24C0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</w:tr>
      <w:tr w:rsidR="00E40757" w:rsidRPr="00E40757" w14:paraId="69CF1D0C" w14:textId="77777777" w:rsidTr="00AE7515">
        <w:trPr>
          <w:trHeight w:val="298"/>
        </w:trPr>
        <w:tc>
          <w:tcPr>
            <w:tcW w:w="561" w:type="dxa"/>
          </w:tcPr>
          <w:p w14:paraId="7280A10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1.7.</w:t>
            </w:r>
          </w:p>
        </w:tc>
        <w:tc>
          <w:tcPr>
            <w:tcW w:w="2128" w:type="dxa"/>
          </w:tcPr>
          <w:p w14:paraId="4BADCBA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Сохранение доли муниципальных услуг в электронном виде в общем количестве предоставленных услуг по выдаче разрешения на строительство </w:t>
            </w:r>
          </w:p>
        </w:tc>
        <w:tc>
          <w:tcPr>
            <w:tcW w:w="1134" w:type="dxa"/>
          </w:tcPr>
          <w:p w14:paraId="656A9E4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процент</w:t>
            </w:r>
          </w:p>
        </w:tc>
        <w:tc>
          <w:tcPr>
            <w:tcW w:w="851" w:type="dxa"/>
          </w:tcPr>
          <w:p w14:paraId="464811F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5E625B1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2022</w:t>
            </w: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7940E5E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90</w:t>
            </w: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49C05FED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42CE9ED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A171956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333FC57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C64786F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90</w:t>
            </w:r>
          </w:p>
        </w:tc>
        <w:tc>
          <w:tcPr>
            <w:tcW w:w="1983" w:type="dxa"/>
          </w:tcPr>
          <w:p w14:paraId="156D2A9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135" w:type="dxa"/>
          </w:tcPr>
          <w:p w14:paraId="1806DA4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управление архитектуры администрации района</w:t>
            </w:r>
          </w:p>
        </w:tc>
        <w:tc>
          <w:tcPr>
            <w:tcW w:w="850" w:type="dxa"/>
          </w:tcPr>
          <w:p w14:paraId="59F01128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rFonts w:eastAsia="Calibri"/>
                <w:sz w:val="22"/>
                <w:szCs w:val="22"/>
              </w:rPr>
              <w:t>-</w:t>
            </w:r>
          </w:p>
        </w:tc>
      </w:tr>
      <w:tr w:rsidR="00E40757" w:rsidRPr="00E40757" w14:paraId="3C229CEA" w14:textId="77777777" w:rsidTr="00AE7515">
        <w:trPr>
          <w:trHeight w:val="373"/>
        </w:trPr>
        <w:tc>
          <w:tcPr>
            <w:tcW w:w="14596" w:type="dxa"/>
            <w:gridSpan w:val="14"/>
          </w:tcPr>
          <w:p w14:paraId="499A365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Цель 2. Повышение надежности и качества предоставления жилищно-коммунальных услуг</w:t>
            </w:r>
          </w:p>
        </w:tc>
      </w:tr>
      <w:tr w:rsidR="00E40757" w:rsidRPr="00E40757" w14:paraId="49DC7627" w14:textId="77777777" w:rsidTr="00AE7515">
        <w:trPr>
          <w:trHeight w:val="373"/>
        </w:trPr>
        <w:tc>
          <w:tcPr>
            <w:tcW w:w="561" w:type="dxa"/>
          </w:tcPr>
          <w:p w14:paraId="16EA8E8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2.1.</w:t>
            </w:r>
          </w:p>
        </w:tc>
        <w:tc>
          <w:tcPr>
            <w:tcW w:w="2128" w:type="dxa"/>
          </w:tcPr>
          <w:p w14:paraId="3F6AC2DC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площади жи</w:t>
            </w:r>
            <w:r w:rsidRPr="00E40757">
              <w:rPr>
                <w:sz w:val="22"/>
                <w:szCs w:val="22"/>
              </w:rPr>
              <w:lastRenderedPageBreak/>
              <w:t>лищного фонда, обеспеченного всеми видами благоустройства, в общей площади жилищного фонда</w:t>
            </w:r>
          </w:p>
        </w:tc>
        <w:tc>
          <w:tcPr>
            <w:tcW w:w="1134" w:type="dxa"/>
          </w:tcPr>
          <w:p w14:paraId="7DC2486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851" w:type="dxa"/>
          </w:tcPr>
          <w:p w14:paraId="215FEF5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71</w:t>
            </w:r>
          </w:p>
        </w:tc>
        <w:tc>
          <w:tcPr>
            <w:tcW w:w="709" w:type="dxa"/>
          </w:tcPr>
          <w:p w14:paraId="786D62F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</w:tcPr>
          <w:p w14:paraId="177AD52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73</w:t>
            </w:r>
          </w:p>
        </w:tc>
        <w:tc>
          <w:tcPr>
            <w:tcW w:w="852" w:type="dxa"/>
          </w:tcPr>
          <w:p w14:paraId="5E502C2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74</w:t>
            </w:r>
          </w:p>
        </w:tc>
        <w:tc>
          <w:tcPr>
            <w:tcW w:w="850" w:type="dxa"/>
          </w:tcPr>
          <w:p w14:paraId="44BBD9F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78</w:t>
            </w:r>
          </w:p>
        </w:tc>
        <w:tc>
          <w:tcPr>
            <w:tcW w:w="851" w:type="dxa"/>
          </w:tcPr>
          <w:p w14:paraId="75A4EEB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79</w:t>
            </w:r>
          </w:p>
        </w:tc>
        <w:tc>
          <w:tcPr>
            <w:tcW w:w="850" w:type="dxa"/>
          </w:tcPr>
          <w:p w14:paraId="53666EC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80</w:t>
            </w:r>
          </w:p>
        </w:tc>
        <w:tc>
          <w:tcPr>
            <w:tcW w:w="993" w:type="dxa"/>
          </w:tcPr>
          <w:p w14:paraId="1BB44D5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81</w:t>
            </w:r>
          </w:p>
        </w:tc>
        <w:tc>
          <w:tcPr>
            <w:tcW w:w="1983" w:type="dxa"/>
          </w:tcPr>
          <w:p w14:paraId="6F06D66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статистическая </w:t>
            </w:r>
            <w:r w:rsidRPr="00E40757">
              <w:rPr>
                <w:sz w:val="22"/>
                <w:szCs w:val="22"/>
              </w:rPr>
              <w:lastRenderedPageBreak/>
              <w:t>форма № 1-жилфонд «Сведения о жилищном фонде», ежегодно утверждаемая приказом Росстата</w:t>
            </w:r>
          </w:p>
        </w:tc>
        <w:tc>
          <w:tcPr>
            <w:tcW w:w="1135" w:type="dxa"/>
          </w:tcPr>
          <w:p w14:paraId="745CB75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 xml:space="preserve">Отдел </w:t>
            </w:r>
          </w:p>
          <w:p w14:paraId="23F250CF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2212E4B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-</w:t>
            </w:r>
          </w:p>
        </w:tc>
      </w:tr>
      <w:tr w:rsidR="00E40757" w:rsidRPr="00E40757" w14:paraId="399434E6" w14:textId="77777777" w:rsidTr="00AE7515">
        <w:trPr>
          <w:trHeight w:val="373"/>
        </w:trPr>
        <w:tc>
          <w:tcPr>
            <w:tcW w:w="561" w:type="dxa"/>
          </w:tcPr>
          <w:p w14:paraId="29AD88D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2.2.</w:t>
            </w:r>
          </w:p>
        </w:tc>
        <w:tc>
          <w:tcPr>
            <w:tcW w:w="2128" w:type="dxa"/>
          </w:tcPr>
          <w:p w14:paraId="01667AD1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площади жилищного фонда, обеспеченного централизованным теплоснабжением</w:t>
            </w:r>
          </w:p>
        </w:tc>
        <w:tc>
          <w:tcPr>
            <w:tcW w:w="1134" w:type="dxa"/>
          </w:tcPr>
          <w:p w14:paraId="538262F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процент</w:t>
            </w:r>
          </w:p>
        </w:tc>
        <w:tc>
          <w:tcPr>
            <w:tcW w:w="851" w:type="dxa"/>
          </w:tcPr>
          <w:p w14:paraId="4C1A882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93,1</w:t>
            </w:r>
          </w:p>
        </w:tc>
        <w:tc>
          <w:tcPr>
            <w:tcW w:w="709" w:type="dxa"/>
          </w:tcPr>
          <w:p w14:paraId="30E6F65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</w:tcPr>
          <w:p w14:paraId="2786740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93,9</w:t>
            </w:r>
          </w:p>
        </w:tc>
        <w:tc>
          <w:tcPr>
            <w:tcW w:w="852" w:type="dxa"/>
          </w:tcPr>
          <w:p w14:paraId="6C1EF2E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93,9</w:t>
            </w:r>
          </w:p>
        </w:tc>
        <w:tc>
          <w:tcPr>
            <w:tcW w:w="850" w:type="dxa"/>
          </w:tcPr>
          <w:p w14:paraId="7A58B1F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93,9</w:t>
            </w:r>
          </w:p>
        </w:tc>
        <w:tc>
          <w:tcPr>
            <w:tcW w:w="851" w:type="dxa"/>
          </w:tcPr>
          <w:p w14:paraId="37B0909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93,9</w:t>
            </w:r>
          </w:p>
        </w:tc>
        <w:tc>
          <w:tcPr>
            <w:tcW w:w="850" w:type="dxa"/>
          </w:tcPr>
          <w:p w14:paraId="0BA904A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93,9</w:t>
            </w:r>
          </w:p>
        </w:tc>
        <w:tc>
          <w:tcPr>
            <w:tcW w:w="993" w:type="dxa"/>
          </w:tcPr>
          <w:p w14:paraId="6E24027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93,9</w:t>
            </w:r>
          </w:p>
        </w:tc>
        <w:tc>
          <w:tcPr>
            <w:tcW w:w="1983" w:type="dxa"/>
          </w:tcPr>
          <w:p w14:paraId="767F3E8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статистическая форма № 1-жилфонд «Сведения о жилищном фонде», ежегодно утверждаемая    приказом Росстата</w:t>
            </w:r>
          </w:p>
        </w:tc>
        <w:tc>
          <w:tcPr>
            <w:tcW w:w="1135" w:type="dxa"/>
          </w:tcPr>
          <w:p w14:paraId="0A8DF2B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Отдел</w:t>
            </w:r>
          </w:p>
          <w:p w14:paraId="02A6440F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3F8DAF8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</w:tr>
      <w:tr w:rsidR="00E40757" w:rsidRPr="00E40757" w14:paraId="6E6C25D7" w14:textId="77777777" w:rsidTr="00AE7515">
        <w:trPr>
          <w:trHeight w:val="373"/>
        </w:trPr>
        <w:tc>
          <w:tcPr>
            <w:tcW w:w="14596" w:type="dxa"/>
            <w:gridSpan w:val="14"/>
          </w:tcPr>
          <w:p w14:paraId="05BE3E6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Цель 3. Обеспечение безопасности населения при осуществлении деятельности по обращению с животными без владельцев</w:t>
            </w:r>
          </w:p>
        </w:tc>
      </w:tr>
      <w:tr w:rsidR="00E40757" w:rsidRPr="00E40757" w14:paraId="1FA7D44A" w14:textId="77777777" w:rsidTr="00AE7515">
        <w:trPr>
          <w:trHeight w:val="373"/>
        </w:trPr>
        <w:tc>
          <w:tcPr>
            <w:tcW w:w="561" w:type="dxa"/>
          </w:tcPr>
          <w:p w14:paraId="45F4AD0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3.1.</w:t>
            </w:r>
          </w:p>
        </w:tc>
        <w:tc>
          <w:tcPr>
            <w:tcW w:w="2128" w:type="dxa"/>
          </w:tcPr>
          <w:p w14:paraId="569FC6F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Снижение численности животных без владельцев, обитающих на территории района, до 10% </w:t>
            </w:r>
          </w:p>
        </w:tc>
        <w:tc>
          <w:tcPr>
            <w:tcW w:w="1134" w:type="dxa"/>
          </w:tcPr>
          <w:p w14:paraId="4AA15D4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единиц</w:t>
            </w:r>
          </w:p>
        </w:tc>
        <w:tc>
          <w:tcPr>
            <w:tcW w:w="851" w:type="dxa"/>
          </w:tcPr>
          <w:p w14:paraId="2B85562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324</w:t>
            </w:r>
          </w:p>
        </w:tc>
        <w:tc>
          <w:tcPr>
            <w:tcW w:w="709" w:type="dxa"/>
          </w:tcPr>
          <w:p w14:paraId="3547B1D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9FD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292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8B9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F83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236</w:t>
            </w:r>
          </w:p>
        </w:tc>
        <w:tc>
          <w:tcPr>
            <w:tcW w:w="851" w:type="dxa"/>
          </w:tcPr>
          <w:p w14:paraId="566F75E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213</w:t>
            </w:r>
          </w:p>
        </w:tc>
        <w:tc>
          <w:tcPr>
            <w:tcW w:w="850" w:type="dxa"/>
          </w:tcPr>
          <w:p w14:paraId="0D0BBDD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191</w:t>
            </w:r>
          </w:p>
        </w:tc>
        <w:tc>
          <w:tcPr>
            <w:tcW w:w="993" w:type="dxa"/>
          </w:tcPr>
          <w:p w14:paraId="167DE80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172</w:t>
            </w:r>
          </w:p>
        </w:tc>
        <w:tc>
          <w:tcPr>
            <w:tcW w:w="1983" w:type="dxa"/>
          </w:tcPr>
          <w:p w14:paraId="773AF3A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Закон Ханты-Мансийского автономного округа ‒ Югры от 10.12.2019 № 89-оз «О наделении органов местного самоуправления муниципальных образований Ханты-Мансийского автономного округа ‒ Югры отдельным государственным полномочием Ханты-Мансийского автономного округа ‒ Югры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135" w:type="dxa"/>
          </w:tcPr>
          <w:p w14:paraId="2BA19CA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Отдел </w:t>
            </w:r>
          </w:p>
        </w:tc>
        <w:tc>
          <w:tcPr>
            <w:tcW w:w="850" w:type="dxa"/>
          </w:tcPr>
          <w:p w14:paraId="720407B0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</w:tr>
      <w:tr w:rsidR="00E40757" w:rsidRPr="00E40757" w14:paraId="6B43573A" w14:textId="77777777" w:rsidTr="00AE7515">
        <w:trPr>
          <w:trHeight w:val="298"/>
        </w:trPr>
        <w:tc>
          <w:tcPr>
            <w:tcW w:w="14596" w:type="dxa"/>
            <w:gridSpan w:val="14"/>
          </w:tcPr>
          <w:p w14:paraId="0487DD59" w14:textId="77777777" w:rsidR="00E40757" w:rsidRPr="00E40757" w:rsidRDefault="00E40757" w:rsidP="00E40757">
            <w:pPr>
              <w:rPr>
                <w:rFonts w:eastAsia="Calibri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Цель 4. Повышение уровня благоустройства территорий района</w:t>
            </w:r>
          </w:p>
        </w:tc>
      </w:tr>
      <w:tr w:rsidR="00E40757" w:rsidRPr="00E40757" w14:paraId="619275EE" w14:textId="77777777" w:rsidTr="00AE7515">
        <w:trPr>
          <w:trHeight w:val="372"/>
        </w:trPr>
        <w:tc>
          <w:tcPr>
            <w:tcW w:w="561" w:type="dxa"/>
          </w:tcPr>
          <w:p w14:paraId="1176393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4.1.</w:t>
            </w:r>
          </w:p>
        </w:tc>
        <w:tc>
          <w:tcPr>
            <w:tcW w:w="2128" w:type="dxa"/>
          </w:tcPr>
          <w:p w14:paraId="7F7ECC0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1134" w:type="dxa"/>
          </w:tcPr>
          <w:p w14:paraId="3E65ED7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процент</w:t>
            </w:r>
          </w:p>
        </w:tc>
        <w:tc>
          <w:tcPr>
            <w:tcW w:w="851" w:type="dxa"/>
          </w:tcPr>
          <w:p w14:paraId="67543F5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22</w:t>
            </w:r>
          </w:p>
        </w:tc>
        <w:tc>
          <w:tcPr>
            <w:tcW w:w="709" w:type="dxa"/>
          </w:tcPr>
          <w:p w14:paraId="260F5E5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</w:tcPr>
          <w:p w14:paraId="36A26EF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30</w:t>
            </w:r>
          </w:p>
        </w:tc>
        <w:tc>
          <w:tcPr>
            <w:tcW w:w="852" w:type="dxa"/>
          </w:tcPr>
          <w:p w14:paraId="1086F6C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30</w:t>
            </w:r>
          </w:p>
        </w:tc>
        <w:tc>
          <w:tcPr>
            <w:tcW w:w="850" w:type="dxa"/>
          </w:tcPr>
          <w:p w14:paraId="24B536D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30</w:t>
            </w:r>
          </w:p>
        </w:tc>
        <w:tc>
          <w:tcPr>
            <w:tcW w:w="851" w:type="dxa"/>
          </w:tcPr>
          <w:p w14:paraId="570578B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30</w:t>
            </w:r>
          </w:p>
        </w:tc>
        <w:tc>
          <w:tcPr>
            <w:tcW w:w="850" w:type="dxa"/>
          </w:tcPr>
          <w:p w14:paraId="07F527E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30</w:t>
            </w:r>
          </w:p>
        </w:tc>
        <w:tc>
          <w:tcPr>
            <w:tcW w:w="993" w:type="dxa"/>
          </w:tcPr>
          <w:p w14:paraId="6308827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30</w:t>
            </w:r>
          </w:p>
        </w:tc>
        <w:tc>
          <w:tcPr>
            <w:tcW w:w="1983" w:type="dxa"/>
          </w:tcPr>
          <w:p w14:paraId="5881D5E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135" w:type="dxa"/>
          </w:tcPr>
          <w:p w14:paraId="07F74A5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управление архитектуры администрации района</w:t>
            </w:r>
          </w:p>
          <w:p w14:paraId="34EAF1FF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3452A50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</w:tr>
      <w:tr w:rsidR="00E40757" w:rsidRPr="00E40757" w14:paraId="047E0C07" w14:textId="77777777" w:rsidTr="00AE7515">
        <w:trPr>
          <w:trHeight w:val="373"/>
        </w:trPr>
        <w:tc>
          <w:tcPr>
            <w:tcW w:w="561" w:type="dxa"/>
          </w:tcPr>
          <w:p w14:paraId="4AC30A9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4.2.</w:t>
            </w:r>
          </w:p>
        </w:tc>
        <w:tc>
          <w:tcPr>
            <w:tcW w:w="2128" w:type="dxa"/>
          </w:tcPr>
          <w:p w14:paraId="377B437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Количество благоустроенных общественных территорий</w:t>
            </w:r>
          </w:p>
          <w:p w14:paraId="0ED7ED9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(включенных в государственные (муниципальные) программы формирования современной городской среды)</w:t>
            </w:r>
          </w:p>
        </w:tc>
        <w:tc>
          <w:tcPr>
            <w:tcW w:w="1134" w:type="dxa"/>
          </w:tcPr>
          <w:p w14:paraId="0CC1BC8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единиц</w:t>
            </w:r>
          </w:p>
        </w:tc>
        <w:tc>
          <w:tcPr>
            <w:tcW w:w="851" w:type="dxa"/>
          </w:tcPr>
          <w:p w14:paraId="7F6958C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077EF7A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</w:tcPr>
          <w:p w14:paraId="2CEF67C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</w:t>
            </w:r>
          </w:p>
        </w:tc>
        <w:tc>
          <w:tcPr>
            <w:tcW w:w="852" w:type="dxa"/>
          </w:tcPr>
          <w:p w14:paraId="776E352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59F93763" w14:textId="77777777" w:rsidR="00E40757" w:rsidRPr="00E40757" w:rsidRDefault="00D71B6C" w:rsidP="00E407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48CEA94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3B41F51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14:paraId="6C6478CD" w14:textId="77777777" w:rsidR="00E40757" w:rsidRPr="00E40757" w:rsidRDefault="009A439B" w:rsidP="00E407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983" w:type="dxa"/>
          </w:tcPr>
          <w:p w14:paraId="657B3D9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приказ Министерства строительства и жилищно-коммунального хозяйства Российской Федерации от 18.04.2019 № 228/пр «Об 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135" w:type="dxa"/>
          </w:tcPr>
          <w:p w14:paraId="43F5CF7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управление архитектуры администрации района</w:t>
            </w:r>
          </w:p>
          <w:p w14:paraId="48262396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7A30134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  <w:p w14:paraId="21603FD8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</w:tr>
      <w:tr w:rsidR="00E40757" w:rsidRPr="00E40757" w14:paraId="4D780655" w14:textId="77777777" w:rsidTr="00AE7515">
        <w:trPr>
          <w:trHeight w:val="373"/>
        </w:trPr>
        <w:tc>
          <w:tcPr>
            <w:tcW w:w="561" w:type="dxa"/>
          </w:tcPr>
          <w:p w14:paraId="72A011C0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4.3.</w:t>
            </w:r>
          </w:p>
        </w:tc>
        <w:tc>
          <w:tcPr>
            <w:tcW w:w="2128" w:type="dxa"/>
          </w:tcPr>
          <w:p w14:paraId="01D5EF3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Доля объема закупок оборудования, имеющего российское происхождение, в том числе оборудования, закупаемого при выполнении работ, в </w:t>
            </w:r>
            <w:r w:rsidRPr="00E40757">
              <w:rPr>
                <w:sz w:val="22"/>
                <w:szCs w:val="22"/>
              </w:rPr>
              <w:lastRenderedPageBreak/>
              <w:t>общем объеме оборудования, закупленного в рамках реализации мероприятий государственных (муниципальных) программ современной городской среды</w:t>
            </w:r>
          </w:p>
        </w:tc>
        <w:tc>
          <w:tcPr>
            <w:tcW w:w="1134" w:type="dxa"/>
          </w:tcPr>
          <w:p w14:paraId="074692D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процент</w:t>
            </w:r>
          </w:p>
        </w:tc>
        <w:tc>
          <w:tcPr>
            <w:tcW w:w="851" w:type="dxa"/>
          </w:tcPr>
          <w:p w14:paraId="397CA3C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7DA4711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2FF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F24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D9A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589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90</w:t>
            </w:r>
          </w:p>
        </w:tc>
        <w:tc>
          <w:tcPr>
            <w:tcW w:w="850" w:type="dxa"/>
          </w:tcPr>
          <w:p w14:paraId="30BAAE4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90</w:t>
            </w:r>
          </w:p>
        </w:tc>
        <w:tc>
          <w:tcPr>
            <w:tcW w:w="993" w:type="dxa"/>
          </w:tcPr>
          <w:p w14:paraId="04BC21A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90</w:t>
            </w:r>
          </w:p>
        </w:tc>
        <w:tc>
          <w:tcPr>
            <w:tcW w:w="1983" w:type="dxa"/>
          </w:tcPr>
          <w:p w14:paraId="40649B7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приказ Министерства строительства и жилищно-коммунального хозяйства Российской Федерации от 18.04.2019 № 228/пр «Об </w:t>
            </w:r>
            <w:r w:rsidRPr="00E40757">
              <w:rPr>
                <w:sz w:val="22"/>
                <w:szCs w:val="22"/>
              </w:rPr>
              <w:lastRenderedPageBreak/>
              <w:t>утверждении официальной статистической методологии мониторинга достижения целей национального проекта «Жилье и городская среда»</w:t>
            </w:r>
          </w:p>
        </w:tc>
        <w:tc>
          <w:tcPr>
            <w:tcW w:w="1135" w:type="dxa"/>
          </w:tcPr>
          <w:p w14:paraId="6EAC6E0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управление архитектуры администрации района</w:t>
            </w:r>
          </w:p>
          <w:p w14:paraId="680702C6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7002512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  <w:p w14:paraId="23F01C3D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</w:tr>
    </w:tbl>
    <w:p w14:paraId="1097D13C" w14:textId="77777777" w:rsidR="00E40757" w:rsidRPr="00E40757" w:rsidRDefault="00E40757" w:rsidP="00E40757">
      <w:pPr>
        <w:rPr>
          <w:rFonts w:eastAsia="Calibri"/>
          <w:sz w:val="22"/>
          <w:szCs w:val="22"/>
        </w:rPr>
      </w:pPr>
    </w:p>
    <w:p w14:paraId="2B42A2EB" w14:textId="77777777" w:rsidR="00E40757" w:rsidRPr="00E40757" w:rsidRDefault="00E40757" w:rsidP="00AE7515">
      <w:pPr>
        <w:jc w:val="center"/>
        <w:rPr>
          <w:sz w:val="22"/>
          <w:szCs w:val="22"/>
        </w:rPr>
      </w:pPr>
      <w:r w:rsidRPr="00E40757">
        <w:rPr>
          <w:sz w:val="22"/>
          <w:szCs w:val="22"/>
        </w:rPr>
        <w:t>3. Помесячный план достижения показателей муниципальной программы в 202</w:t>
      </w:r>
      <w:r w:rsidR="00AE7515">
        <w:rPr>
          <w:sz w:val="22"/>
          <w:szCs w:val="22"/>
        </w:rPr>
        <w:t>6</w:t>
      </w:r>
      <w:r w:rsidRPr="00E40757">
        <w:rPr>
          <w:sz w:val="22"/>
          <w:szCs w:val="22"/>
        </w:rPr>
        <w:t xml:space="preserve"> году</w:t>
      </w:r>
    </w:p>
    <w:p w14:paraId="3670ED16" w14:textId="77777777" w:rsidR="00E40757" w:rsidRPr="00E40757" w:rsidRDefault="00E40757" w:rsidP="00E40757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748"/>
        <w:gridCol w:w="3951"/>
        <w:gridCol w:w="1171"/>
        <w:gridCol w:w="502"/>
        <w:gridCol w:w="717"/>
        <w:gridCol w:w="708"/>
        <w:gridCol w:w="853"/>
        <w:gridCol w:w="753"/>
        <w:gridCol w:w="732"/>
        <w:gridCol w:w="584"/>
        <w:gridCol w:w="551"/>
        <w:gridCol w:w="593"/>
        <w:gridCol w:w="596"/>
        <w:gridCol w:w="892"/>
        <w:gridCol w:w="1776"/>
      </w:tblGrid>
      <w:tr w:rsidR="00E40757" w:rsidRPr="00E40757" w14:paraId="3F5105EA" w14:textId="77777777" w:rsidTr="00AE7515">
        <w:trPr>
          <w:trHeight w:val="485"/>
        </w:trPr>
        <w:tc>
          <w:tcPr>
            <w:tcW w:w="247" w:type="pct"/>
            <w:vMerge w:val="restart"/>
          </w:tcPr>
          <w:p w14:paraId="2544250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№ </w:t>
            </w:r>
          </w:p>
          <w:p w14:paraId="424E6F8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п/п</w:t>
            </w:r>
          </w:p>
        </w:tc>
        <w:tc>
          <w:tcPr>
            <w:tcW w:w="1306" w:type="pct"/>
            <w:vMerge w:val="restart"/>
          </w:tcPr>
          <w:p w14:paraId="5619D8B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387" w:type="pct"/>
            <w:vMerge w:val="restart"/>
          </w:tcPr>
          <w:p w14:paraId="389C180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2473" w:type="pct"/>
            <w:gridSpan w:val="11"/>
          </w:tcPr>
          <w:p w14:paraId="5751E6A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Плановые значения по кварталам/месяцам</w:t>
            </w:r>
          </w:p>
        </w:tc>
        <w:tc>
          <w:tcPr>
            <w:tcW w:w="587" w:type="pct"/>
            <w:vMerge w:val="restart"/>
          </w:tcPr>
          <w:p w14:paraId="7C0AA46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На конец года</w:t>
            </w:r>
          </w:p>
        </w:tc>
      </w:tr>
      <w:tr w:rsidR="00E40757" w:rsidRPr="00E40757" w14:paraId="1E086DE7" w14:textId="77777777" w:rsidTr="00AE7515">
        <w:trPr>
          <w:trHeight w:val="661"/>
        </w:trPr>
        <w:tc>
          <w:tcPr>
            <w:tcW w:w="247" w:type="pct"/>
            <w:vMerge/>
          </w:tcPr>
          <w:p w14:paraId="225CB268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1306" w:type="pct"/>
            <w:vMerge/>
          </w:tcPr>
          <w:p w14:paraId="593515CC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387" w:type="pct"/>
            <w:vMerge/>
          </w:tcPr>
          <w:p w14:paraId="64922107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166" w:type="pct"/>
          </w:tcPr>
          <w:p w14:paraId="5509F54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янв.</w:t>
            </w:r>
          </w:p>
        </w:tc>
        <w:tc>
          <w:tcPr>
            <w:tcW w:w="237" w:type="pct"/>
          </w:tcPr>
          <w:p w14:paraId="7A13F95C" w14:textId="77777777" w:rsidR="00E40757" w:rsidRPr="00E40757" w:rsidRDefault="008A21F1" w:rsidP="00E407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E40757" w:rsidRPr="00E40757">
              <w:rPr>
                <w:sz w:val="22"/>
                <w:szCs w:val="22"/>
              </w:rPr>
              <w:t>ев.</w:t>
            </w:r>
          </w:p>
        </w:tc>
        <w:tc>
          <w:tcPr>
            <w:tcW w:w="234" w:type="pct"/>
          </w:tcPr>
          <w:p w14:paraId="6B524AAF" w14:textId="77777777" w:rsidR="00E40757" w:rsidRPr="00E40757" w:rsidRDefault="008A21F1" w:rsidP="00E407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E40757" w:rsidRPr="00E40757">
              <w:rPr>
                <w:sz w:val="22"/>
                <w:szCs w:val="22"/>
              </w:rPr>
              <w:t>арт</w:t>
            </w:r>
          </w:p>
        </w:tc>
        <w:tc>
          <w:tcPr>
            <w:tcW w:w="282" w:type="pct"/>
          </w:tcPr>
          <w:p w14:paraId="4F081CF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апр.</w:t>
            </w:r>
          </w:p>
        </w:tc>
        <w:tc>
          <w:tcPr>
            <w:tcW w:w="249" w:type="pct"/>
          </w:tcPr>
          <w:p w14:paraId="054C70F9" w14:textId="77777777" w:rsidR="00E40757" w:rsidRPr="00E40757" w:rsidRDefault="008A21F1" w:rsidP="00E407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E40757" w:rsidRPr="00E40757">
              <w:rPr>
                <w:sz w:val="22"/>
                <w:szCs w:val="22"/>
              </w:rPr>
              <w:t>ай</w:t>
            </w:r>
          </w:p>
        </w:tc>
        <w:tc>
          <w:tcPr>
            <w:tcW w:w="242" w:type="pct"/>
          </w:tcPr>
          <w:p w14:paraId="6096C53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июнь</w:t>
            </w:r>
          </w:p>
        </w:tc>
        <w:tc>
          <w:tcPr>
            <w:tcW w:w="193" w:type="pct"/>
          </w:tcPr>
          <w:p w14:paraId="1319ABA0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июль</w:t>
            </w:r>
          </w:p>
        </w:tc>
        <w:tc>
          <w:tcPr>
            <w:tcW w:w="182" w:type="pct"/>
          </w:tcPr>
          <w:p w14:paraId="5AD9D34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авг.</w:t>
            </w:r>
          </w:p>
        </w:tc>
        <w:tc>
          <w:tcPr>
            <w:tcW w:w="196" w:type="pct"/>
          </w:tcPr>
          <w:p w14:paraId="718AD61B" w14:textId="77777777" w:rsidR="00E40757" w:rsidRPr="00E40757" w:rsidRDefault="008A21F1" w:rsidP="00E407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E40757" w:rsidRPr="00E40757">
              <w:rPr>
                <w:sz w:val="22"/>
                <w:szCs w:val="22"/>
              </w:rPr>
              <w:t>ен.</w:t>
            </w:r>
          </w:p>
        </w:tc>
        <w:tc>
          <w:tcPr>
            <w:tcW w:w="197" w:type="pct"/>
          </w:tcPr>
          <w:p w14:paraId="7644B40E" w14:textId="77777777" w:rsidR="00E40757" w:rsidRPr="00E40757" w:rsidRDefault="008A21F1" w:rsidP="00E407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40757" w:rsidRPr="00E40757">
              <w:rPr>
                <w:sz w:val="22"/>
                <w:szCs w:val="22"/>
              </w:rPr>
              <w:t>кт.</w:t>
            </w: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14:paraId="44BC6CCE" w14:textId="77777777" w:rsidR="00E40757" w:rsidRPr="00E40757" w:rsidRDefault="008A21F1" w:rsidP="00E407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E40757" w:rsidRPr="00E40757">
              <w:rPr>
                <w:sz w:val="22"/>
                <w:szCs w:val="22"/>
              </w:rPr>
              <w:t>оя.</w:t>
            </w:r>
          </w:p>
        </w:tc>
        <w:tc>
          <w:tcPr>
            <w:tcW w:w="587" w:type="pct"/>
            <w:vMerge/>
            <w:tcBorders>
              <w:bottom w:val="single" w:sz="4" w:space="0" w:color="auto"/>
            </w:tcBorders>
          </w:tcPr>
          <w:p w14:paraId="0BA6EE16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</w:tr>
      <w:tr w:rsidR="00E40757" w:rsidRPr="00E40757" w14:paraId="06CA560D" w14:textId="77777777" w:rsidTr="00AE7515">
        <w:trPr>
          <w:trHeight w:val="204"/>
        </w:trPr>
        <w:tc>
          <w:tcPr>
            <w:tcW w:w="247" w:type="pct"/>
          </w:tcPr>
          <w:p w14:paraId="446CFB5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</w:t>
            </w:r>
          </w:p>
        </w:tc>
        <w:tc>
          <w:tcPr>
            <w:tcW w:w="1306" w:type="pct"/>
          </w:tcPr>
          <w:p w14:paraId="23F2992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</w:t>
            </w:r>
          </w:p>
        </w:tc>
        <w:tc>
          <w:tcPr>
            <w:tcW w:w="387" w:type="pct"/>
          </w:tcPr>
          <w:p w14:paraId="2CE9A27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</w:t>
            </w:r>
          </w:p>
        </w:tc>
        <w:tc>
          <w:tcPr>
            <w:tcW w:w="166" w:type="pct"/>
          </w:tcPr>
          <w:p w14:paraId="1A0A856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4</w:t>
            </w:r>
          </w:p>
        </w:tc>
        <w:tc>
          <w:tcPr>
            <w:tcW w:w="237" w:type="pct"/>
          </w:tcPr>
          <w:p w14:paraId="20AC6F8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5</w:t>
            </w:r>
          </w:p>
        </w:tc>
        <w:tc>
          <w:tcPr>
            <w:tcW w:w="234" w:type="pct"/>
          </w:tcPr>
          <w:p w14:paraId="1240315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6</w:t>
            </w:r>
          </w:p>
        </w:tc>
        <w:tc>
          <w:tcPr>
            <w:tcW w:w="282" w:type="pct"/>
          </w:tcPr>
          <w:p w14:paraId="43B29F0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7</w:t>
            </w:r>
          </w:p>
        </w:tc>
        <w:tc>
          <w:tcPr>
            <w:tcW w:w="249" w:type="pct"/>
          </w:tcPr>
          <w:p w14:paraId="368B3B50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8</w:t>
            </w:r>
          </w:p>
        </w:tc>
        <w:tc>
          <w:tcPr>
            <w:tcW w:w="242" w:type="pct"/>
          </w:tcPr>
          <w:p w14:paraId="166F444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</w:t>
            </w:r>
          </w:p>
        </w:tc>
        <w:tc>
          <w:tcPr>
            <w:tcW w:w="193" w:type="pct"/>
          </w:tcPr>
          <w:p w14:paraId="459A436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10</w:t>
            </w:r>
          </w:p>
        </w:tc>
        <w:tc>
          <w:tcPr>
            <w:tcW w:w="182" w:type="pct"/>
          </w:tcPr>
          <w:p w14:paraId="4A19E0A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11</w:t>
            </w:r>
          </w:p>
        </w:tc>
        <w:tc>
          <w:tcPr>
            <w:tcW w:w="196" w:type="pct"/>
          </w:tcPr>
          <w:p w14:paraId="5DCC2CA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12</w:t>
            </w:r>
          </w:p>
        </w:tc>
        <w:tc>
          <w:tcPr>
            <w:tcW w:w="197" w:type="pct"/>
            <w:tcBorders>
              <w:right w:val="single" w:sz="4" w:space="0" w:color="auto"/>
            </w:tcBorders>
          </w:tcPr>
          <w:p w14:paraId="7CD9CF2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8FE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086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15</w:t>
            </w:r>
          </w:p>
        </w:tc>
      </w:tr>
      <w:tr w:rsidR="00E40757" w:rsidRPr="00E40757" w14:paraId="735F9572" w14:textId="77777777" w:rsidTr="00AE7515">
        <w:trPr>
          <w:trHeight w:val="386"/>
        </w:trPr>
        <w:tc>
          <w:tcPr>
            <w:tcW w:w="247" w:type="pct"/>
          </w:tcPr>
          <w:p w14:paraId="1B53E32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</w:t>
            </w:r>
          </w:p>
        </w:tc>
        <w:tc>
          <w:tcPr>
            <w:tcW w:w="4753" w:type="pct"/>
            <w:gridSpan w:val="14"/>
          </w:tcPr>
          <w:p w14:paraId="7C3E0C0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Цель «Создание условий для развития жилищного строительства и обеспечения жильем отдельных категорий граждан»</w:t>
            </w:r>
          </w:p>
        </w:tc>
      </w:tr>
      <w:tr w:rsidR="00E40757" w:rsidRPr="00E40757" w14:paraId="3FF006B9" w14:textId="77777777" w:rsidTr="00AE7515">
        <w:trPr>
          <w:trHeight w:val="386"/>
        </w:trPr>
        <w:tc>
          <w:tcPr>
            <w:tcW w:w="247" w:type="pct"/>
          </w:tcPr>
          <w:p w14:paraId="34F525D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1.1.</w:t>
            </w:r>
          </w:p>
        </w:tc>
        <w:tc>
          <w:tcPr>
            <w:tcW w:w="1306" w:type="pct"/>
          </w:tcPr>
          <w:p w14:paraId="3BB93A1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Увеличение объема жилищного строительства</w:t>
            </w:r>
          </w:p>
        </w:tc>
        <w:tc>
          <w:tcPr>
            <w:tcW w:w="387" w:type="pct"/>
          </w:tcPr>
          <w:p w14:paraId="4BF74D4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млн. кв. м</w:t>
            </w:r>
          </w:p>
        </w:tc>
        <w:tc>
          <w:tcPr>
            <w:tcW w:w="166" w:type="pct"/>
          </w:tcPr>
          <w:p w14:paraId="695CF92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7" w:type="pct"/>
          </w:tcPr>
          <w:p w14:paraId="2ECF553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4" w:type="pct"/>
          </w:tcPr>
          <w:p w14:paraId="6305D99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82" w:type="pct"/>
          </w:tcPr>
          <w:p w14:paraId="7279DDF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9" w:type="pct"/>
          </w:tcPr>
          <w:p w14:paraId="4845DBB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2" w:type="pct"/>
          </w:tcPr>
          <w:p w14:paraId="3B0C081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3" w:type="pct"/>
          </w:tcPr>
          <w:p w14:paraId="579EAB00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82" w:type="pct"/>
          </w:tcPr>
          <w:p w14:paraId="7D1300A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6" w:type="pct"/>
          </w:tcPr>
          <w:p w14:paraId="5D0C145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7" w:type="pct"/>
          </w:tcPr>
          <w:p w14:paraId="3374AD7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95" w:type="pct"/>
          </w:tcPr>
          <w:p w14:paraId="1E2F64A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587" w:type="pct"/>
          </w:tcPr>
          <w:p w14:paraId="1B34496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0,0</w:t>
            </w:r>
            <w:r w:rsidR="008A21F1">
              <w:rPr>
                <w:sz w:val="22"/>
                <w:szCs w:val="22"/>
              </w:rPr>
              <w:t>19</w:t>
            </w:r>
          </w:p>
        </w:tc>
      </w:tr>
      <w:tr w:rsidR="00E40757" w:rsidRPr="00E40757" w14:paraId="472610CF" w14:textId="77777777" w:rsidTr="00AE7515">
        <w:trPr>
          <w:trHeight w:val="386"/>
        </w:trPr>
        <w:tc>
          <w:tcPr>
            <w:tcW w:w="247" w:type="pct"/>
          </w:tcPr>
          <w:p w14:paraId="763EC40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1.2.</w:t>
            </w:r>
          </w:p>
        </w:tc>
        <w:tc>
          <w:tcPr>
            <w:tcW w:w="1306" w:type="pct"/>
          </w:tcPr>
          <w:p w14:paraId="60F3B5D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Общая площадь жилых помещений, приходящихся в среднем на 1 жителя</w:t>
            </w:r>
          </w:p>
        </w:tc>
        <w:tc>
          <w:tcPr>
            <w:tcW w:w="387" w:type="pct"/>
          </w:tcPr>
          <w:p w14:paraId="0094871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кв. м</w:t>
            </w:r>
          </w:p>
        </w:tc>
        <w:tc>
          <w:tcPr>
            <w:tcW w:w="166" w:type="pct"/>
          </w:tcPr>
          <w:p w14:paraId="5D0EA8A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7" w:type="pct"/>
          </w:tcPr>
          <w:p w14:paraId="166A380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4" w:type="pct"/>
          </w:tcPr>
          <w:p w14:paraId="03F49D3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82" w:type="pct"/>
          </w:tcPr>
          <w:p w14:paraId="5A41238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9" w:type="pct"/>
          </w:tcPr>
          <w:p w14:paraId="0FFD8B6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2" w:type="pct"/>
          </w:tcPr>
          <w:p w14:paraId="0CD9A43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3" w:type="pct"/>
          </w:tcPr>
          <w:p w14:paraId="147DBBD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82" w:type="pct"/>
          </w:tcPr>
          <w:p w14:paraId="369C8D4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6" w:type="pct"/>
          </w:tcPr>
          <w:p w14:paraId="2EE5035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7" w:type="pct"/>
          </w:tcPr>
          <w:p w14:paraId="22BEB21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95" w:type="pct"/>
          </w:tcPr>
          <w:p w14:paraId="08C31C1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587" w:type="pct"/>
          </w:tcPr>
          <w:p w14:paraId="401A2C66" w14:textId="77777777" w:rsidR="00E40757" w:rsidRPr="00E40757" w:rsidRDefault="008A21F1" w:rsidP="00E407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</w:tr>
      <w:tr w:rsidR="00E40757" w:rsidRPr="00E40757" w14:paraId="418C0CF9" w14:textId="77777777" w:rsidTr="00AE7515">
        <w:trPr>
          <w:trHeight w:val="386"/>
        </w:trPr>
        <w:tc>
          <w:tcPr>
            <w:tcW w:w="247" w:type="pct"/>
          </w:tcPr>
          <w:p w14:paraId="1A5FA12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1.3.</w:t>
            </w:r>
          </w:p>
        </w:tc>
        <w:tc>
          <w:tcPr>
            <w:tcW w:w="1306" w:type="pct"/>
          </w:tcPr>
          <w:p w14:paraId="61B71C3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Общая площадь земельных участков, предоставленных для жилищного строительства, индивидуального жилищного строительства, в расчете на 10 тыс. чел. </w:t>
            </w:r>
          </w:p>
        </w:tc>
        <w:tc>
          <w:tcPr>
            <w:tcW w:w="387" w:type="pct"/>
          </w:tcPr>
          <w:p w14:paraId="48C2D7F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Га</w:t>
            </w:r>
          </w:p>
        </w:tc>
        <w:tc>
          <w:tcPr>
            <w:tcW w:w="166" w:type="pct"/>
          </w:tcPr>
          <w:p w14:paraId="75E3814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7" w:type="pct"/>
          </w:tcPr>
          <w:p w14:paraId="33E3989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4" w:type="pct"/>
          </w:tcPr>
          <w:p w14:paraId="3D61FFB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82" w:type="pct"/>
          </w:tcPr>
          <w:p w14:paraId="739C236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9" w:type="pct"/>
          </w:tcPr>
          <w:p w14:paraId="48067C3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2" w:type="pct"/>
          </w:tcPr>
          <w:p w14:paraId="3BD8D99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3" w:type="pct"/>
          </w:tcPr>
          <w:p w14:paraId="0920873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82" w:type="pct"/>
          </w:tcPr>
          <w:p w14:paraId="3FF0318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6" w:type="pct"/>
          </w:tcPr>
          <w:p w14:paraId="7CA80A9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7" w:type="pct"/>
          </w:tcPr>
          <w:p w14:paraId="55AC005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95" w:type="pct"/>
          </w:tcPr>
          <w:p w14:paraId="4295618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587" w:type="pct"/>
          </w:tcPr>
          <w:p w14:paraId="77CAFE5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1,3</w:t>
            </w:r>
          </w:p>
        </w:tc>
      </w:tr>
      <w:tr w:rsidR="00E40757" w:rsidRPr="00E40757" w14:paraId="608AA082" w14:textId="77777777" w:rsidTr="00AE7515">
        <w:trPr>
          <w:trHeight w:val="386"/>
        </w:trPr>
        <w:tc>
          <w:tcPr>
            <w:tcW w:w="247" w:type="pct"/>
          </w:tcPr>
          <w:p w14:paraId="34DA7D4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1.4.</w:t>
            </w:r>
          </w:p>
        </w:tc>
        <w:tc>
          <w:tcPr>
            <w:tcW w:w="1306" w:type="pct"/>
          </w:tcPr>
          <w:p w14:paraId="3D05F2C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Общее количество квадратных метров расселенного аварийного и непригодного жилищного фонда</w:t>
            </w:r>
          </w:p>
        </w:tc>
        <w:tc>
          <w:tcPr>
            <w:tcW w:w="387" w:type="pct"/>
          </w:tcPr>
          <w:p w14:paraId="284077A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млн. кв. м</w:t>
            </w:r>
          </w:p>
        </w:tc>
        <w:tc>
          <w:tcPr>
            <w:tcW w:w="166" w:type="pct"/>
          </w:tcPr>
          <w:p w14:paraId="4C3BA2C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7" w:type="pct"/>
          </w:tcPr>
          <w:p w14:paraId="26DF927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4" w:type="pct"/>
          </w:tcPr>
          <w:p w14:paraId="6A02BC9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82" w:type="pct"/>
          </w:tcPr>
          <w:p w14:paraId="0609D32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9" w:type="pct"/>
          </w:tcPr>
          <w:p w14:paraId="41F596D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2" w:type="pct"/>
          </w:tcPr>
          <w:p w14:paraId="05A9A27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3" w:type="pct"/>
          </w:tcPr>
          <w:p w14:paraId="57CB2EB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82" w:type="pct"/>
          </w:tcPr>
          <w:p w14:paraId="28CCCB4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6" w:type="pct"/>
          </w:tcPr>
          <w:p w14:paraId="539F024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7" w:type="pct"/>
          </w:tcPr>
          <w:p w14:paraId="1626A94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95" w:type="pct"/>
          </w:tcPr>
          <w:p w14:paraId="6438893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587" w:type="pct"/>
          </w:tcPr>
          <w:p w14:paraId="67F5ECC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0,0006</w:t>
            </w:r>
          </w:p>
        </w:tc>
      </w:tr>
      <w:tr w:rsidR="00E40757" w:rsidRPr="00E40757" w14:paraId="6899A4AA" w14:textId="77777777" w:rsidTr="00AE7515">
        <w:trPr>
          <w:trHeight w:val="386"/>
        </w:trPr>
        <w:tc>
          <w:tcPr>
            <w:tcW w:w="247" w:type="pct"/>
          </w:tcPr>
          <w:p w14:paraId="413C76D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1.5</w:t>
            </w:r>
          </w:p>
        </w:tc>
        <w:tc>
          <w:tcPr>
            <w:tcW w:w="1306" w:type="pct"/>
          </w:tcPr>
          <w:p w14:paraId="47A8DBB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Количество граждан, расселенных из аварийного и непригодного жилищного фонда</w:t>
            </w:r>
          </w:p>
        </w:tc>
        <w:tc>
          <w:tcPr>
            <w:tcW w:w="387" w:type="pct"/>
          </w:tcPr>
          <w:p w14:paraId="3402F19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человек</w:t>
            </w:r>
          </w:p>
        </w:tc>
        <w:tc>
          <w:tcPr>
            <w:tcW w:w="166" w:type="pct"/>
          </w:tcPr>
          <w:p w14:paraId="6FFB51C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7" w:type="pct"/>
          </w:tcPr>
          <w:p w14:paraId="177DE96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4" w:type="pct"/>
          </w:tcPr>
          <w:p w14:paraId="5471179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82" w:type="pct"/>
          </w:tcPr>
          <w:p w14:paraId="11A22A7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9" w:type="pct"/>
          </w:tcPr>
          <w:p w14:paraId="1544A6D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2" w:type="pct"/>
          </w:tcPr>
          <w:p w14:paraId="05C1977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3" w:type="pct"/>
          </w:tcPr>
          <w:p w14:paraId="6EDC98C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82" w:type="pct"/>
          </w:tcPr>
          <w:p w14:paraId="1FDD0CD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6" w:type="pct"/>
          </w:tcPr>
          <w:p w14:paraId="7E4351B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7" w:type="pct"/>
          </w:tcPr>
          <w:p w14:paraId="77A3256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95" w:type="pct"/>
          </w:tcPr>
          <w:p w14:paraId="48DFFDA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587" w:type="pct"/>
          </w:tcPr>
          <w:p w14:paraId="5412998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28</w:t>
            </w:r>
          </w:p>
        </w:tc>
      </w:tr>
      <w:tr w:rsidR="00E40757" w:rsidRPr="00E40757" w14:paraId="197E9955" w14:textId="77777777" w:rsidTr="00AE7515">
        <w:trPr>
          <w:trHeight w:val="386"/>
        </w:trPr>
        <w:tc>
          <w:tcPr>
            <w:tcW w:w="247" w:type="pct"/>
          </w:tcPr>
          <w:p w14:paraId="694F03E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1.6.</w:t>
            </w:r>
          </w:p>
        </w:tc>
        <w:tc>
          <w:tcPr>
            <w:tcW w:w="1306" w:type="pct"/>
          </w:tcPr>
          <w:p w14:paraId="1756395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Увеличение количества семей, улучшивших жилищные условия</w:t>
            </w:r>
          </w:p>
        </w:tc>
        <w:tc>
          <w:tcPr>
            <w:tcW w:w="387" w:type="pct"/>
          </w:tcPr>
          <w:p w14:paraId="61E3B3A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семей</w:t>
            </w:r>
          </w:p>
        </w:tc>
        <w:tc>
          <w:tcPr>
            <w:tcW w:w="166" w:type="pct"/>
          </w:tcPr>
          <w:p w14:paraId="7770B63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7" w:type="pct"/>
          </w:tcPr>
          <w:p w14:paraId="3A0BF31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4" w:type="pct"/>
          </w:tcPr>
          <w:p w14:paraId="7779845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82" w:type="pct"/>
          </w:tcPr>
          <w:p w14:paraId="0BD7907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9" w:type="pct"/>
          </w:tcPr>
          <w:p w14:paraId="67CD22C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2" w:type="pct"/>
          </w:tcPr>
          <w:p w14:paraId="43BC236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3" w:type="pct"/>
          </w:tcPr>
          <w:p w14:paraId="23A8057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82" w:type="pct"/>
          </w:tcPr>
          <w:p w14:paraId="7FE632D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6" w:type="pct"/>
          </w:tcPr>
          <w:p w14:paraId="3D38698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7" w:type="pct"/>
          </w:tcPr>
          <w:p w14:paraId="3835EFC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95" w:type="pct"/>
          </w:tcPr>
          <w:p w14:paraId="083DAAC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587" w:type="pct"/>
          </w:tcPr>
          <w:p w14:paraId="40CD27D9" w14:textId="77777777" w:rsidR="00E40757" w:rsidRPr="00E40757" w:rsidRDefault="008A21F1" w:rsidP="00E407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E40757" w:rsidRPr="00E40757" w14:paraId="503D0069" w14:textId="77777777" w:rsidTr="00AE7515">
        <w:trPr>
          <w:trHeight w:val="386"/>
        </w:trPr>
        <w:tc>
          <w:tcPr>
            <w:tcW w:w="247" w:type="pct"/>
          </w:tcPr>
          <w:p w14:paraId="28CD222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1.7.</w:t>
            </w:r>
          </w:p>
        </w:tc>
        <w:tc>
          <w:tcPr>
            <w:tcW w:w="1306" w:type="pct"/>
          </w:tcPr>
          <w:p w14:paraId="60A3141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Сохранение доли муниципальных услуг в электронном виде в общем количестве предоставленных услуг по выдаче разрешения на строительство на уровне 90%</w:t>
            </w:r>
          </w:p>
        </w:tc>
        <w:tc>
          <w:tcPr>
            <w:tcW w:w="387" w:type="pct"/>
          </w:tcPr>
          <w:p w14:paraId="6B45C65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процент</w:t>
            </w:r>
          </w:p>
        </w:tc>
        <w:tc>
          <w:tcPr>
            <w:tcW w:w="166" w:type="pct"/>
          </w:tcPr>
          <w:p w14:paraId="6ED6BC3D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237" w:type="pct"/>
          </w:tcPr>
          <w:p w14:paraId="3F0058AF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234" w:type="pct"/>
          </w:tcPr>
          <w:p w14:paraId="0B571A6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90</w:t>
            </w:r>
          </w:p>
        </w:tc>
        <w:tc>
          <w:tcPr>
            <w:tcW w:w="282" w:type="pct"/>
          </w:tcPr>
          <w:p w14:paraId="279C9951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249" w:type="pct"/>
          </w:tcPr>
          <w:p w14:paraId="3DB27F3C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242" w:type="pct"/>
          </w:tcPr>
          <w:p w14:paraId="03C7ED3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90</w:t>
            </w:r>
          </w:p>
        </w:tc>
        <w:tc>
          <w:tcPr>
            <w:tcW w:w="193" w:type="pct"/>
          </w:tcPr>
          <w:p w14:paraId="27E4880A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182" w:type="pct"/>
          </w:tcPr>
          <w:p w14:paraId="0543A36E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196" w:type="pct"/>
          </w:tcPr>
          <w:p w14:paraId="0EE1647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90</w:t>
            </w:r>
          </w:p>
        </w:tc>
        <w:tc>
          <w:tcPr>
            <w:tcW w:w="197" w:type="pct"/>
          </w:tcPr>
          <w:p w14:paraId="77D8EBB8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295" w:type="pct"/>
          </w:tcPr>
          <w:p w14:paraId="57D7E9A7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587" w:type="pct"/>
          </w:tcPr>
          <w:p w14:paraId="112B969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90</w:t>
            </w:r>
          </w:p>
        </w:tc>
      </w:tr>
      <w:tr w:rsidR="00E40757" w:rsidRPr="00E40757" w14:paraId="30136BF7" w14:textId="77777777" w:rsidTr="00AE7515">
        <w:trPr>
          <w:trHeight w:val="386"/>
        </w:trPr>
        <w:tc>
          <w:tcPr>
            <w:tcW w:w="247" w:type="pct"/>
          </w:tcPr>
          <w:p w14:paraId="4F45A90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2.</w:t>
            </w:r>
          </w:p>
        </w:tc>
        <w:tc>
          <w:tcPr>
            <w:tcW w:w="4753" w:type="pct"/>
            <w:gridSpan w:val="14"/>
          </w:tcPr>
          <w:p w14:paraId="3E71D55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Цель «Повышение надежности и качества предоставления жилищно-коммунальных услуг»</w:t>
            </w:r>
          </w:p>
        </w:tc>
      </w:tr>
      <w:tr w:rsidR="00E40757" w:rsidRPr="00E40757" w14:paraId="2584F291" w14:textId="77777777" w:rsidTr="00AE7515">
        <w:trPr>
          <w:trHeight w:val="386"/>
        </w:trPr>
        <w:tc>
          <w:tcPr>
            <w:tcW w:w="247" w:type="pct"/>
          </w:tcPr>
          <w:p w14:paraId="74219D0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2.1.</w:t>
            </w:r>
          </w:p>
        </w:tc>
        <w:tc>
          <w:tcPr>
            <w:tcW w:w="1306" w:type="pct"/>
          </w:tcPr>
          <w:p w14:paraId="4891D52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площади жилищного фонда, обеспеченного всеми видами благоустройства, в общей площади жилищного фонда</w:t>
            </w:r>
          </w:p>
        </w:tc>
        <w:tc>
          <w:tcPr>
            <w:tcW w:w="387" w:type="pct"/>
          </w:tcPr>
          <w:p w14:paraId="1DAB419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процент</w:t>
            </w:r>
          </w:p>
        </w:tc>
        <w:tc>
          <w:tcPr>
            <w:tcW w:w="166" w:type="pct"/>
          </w:tcPr>
          <w:p w14:paraId="4E00F4F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7" w:type="pct"/>
          </w:tcPr>
          <w:p w14:paraId="15C23B7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4" w:type="pct"/>
          </w:tcPr>
          <w:p w14:paraId="576F08C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82" w:type="pct"/>
          </w:tcPr>
          <w:p w14:paraId="59AFE8D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9" w:type="pct"/>
          </w:tcPr>
          <w:p w14:paraId="4C8495A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2" w:type="pct"/>
          </w:tcPr>
          <w:p w14:paraId="156E638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3" w:type="pct"/>
          </w:tcPr>
          <w:p w14:paraId="46EC80B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82" w:type="pct"/>
          </w:tcPr>
          <w:p w14:paraId="7A13BEE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6" w:type="pct"/>
          </w:tcPr>
          <w:p w14:paraId="62909C5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7" w:type="pct"/>
          </w:tcPr>
          <w:p w14:paraId="60CB3E7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95" w:type="pct"/>
          </w:tcPr>
          <w:p w14:paraId="7028ABF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587" w:type="pct"/>
          </w:tcPr>
          <w:p w14:paraId="635A97F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7</w:t>
            </w:r>
            <w:r w:rsidR="008A21F1">
              <w:rPr>
                <w:sz w:val="22"/>
                <w:szCs w:val="22"/>
              </w:rPr>
              <w:t>8</w:t>
            </w:r>
          </w:p>
        </w:tc>
      </w:tr>
      <w:tr w:rsidR="00E40757" w:rsidRPr="00E40757" w14:paraId="26985C85" w14:textId="77777777" w:rsidTr="00AE7515">
        <w:trPr>
          <w:trHeight w:val="386"/>
        </w:trPr>
        <w:tc>
          <w:tcPr>
            <w:tcW w:w="247" w:type="pct"/>
          </w:tcPr>
          <w:p w14:paraId="785A669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2.2.</w:t>
            </w:r>
          </w:p>
        </w:tc>
        <w:tc>
          <w:tcPr>
            <w:tcW w:w="1306" w:type="pct"/>
          </w:tcPr>
          <w:p w14:paraId="3F1F68E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площади жилищного фонда, обеспеченного централизованным теплоснабжением</w:t>
            </w:r>
          </w:p>
        </w:tc>
        <w:tc>
          <w:tcPr>
            <w:tcW w:w="387" w:type="pct"/>
          </w:tcPr>
          <w:p w14:paraId="3307637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процент</w:t>
            </w:r>
          </w:p>
        </w:tc>
        <w:tc>
          <w:tcPr>
            <w:tcW w:w="166" w:type="pct"/>
          </w:tcPr>
          <w:p w14:paraId="3D7FC35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7" w:type="pct"/>
          </w:tcPr>
          <w:p w14:paraId="6976BFA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4" w:type="pct"/>
          </w:tcPr>
          <w:p w14:paraId="0BA2F64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82" w:type="pct"/>
          </w:tcPr>
          <w:p w14:paraId="05CE093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9" w:type="pct"/>
          </w:tcPr>
          <w:p w14:paraId="4C4512A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2" w:type="pct"/>
          </w:tcPr>
          <w:p w14:paraId="10EA1C1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3" w:type="pct"/>
          </w:tcPr>
          <w:p w14:paraId="00445C6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82" w:type="pct"/>
          </w:tcPr>
          <w:p w14:paraId="599977D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6" w:type="pct"/>
          </w:tcPr>
          <w:p w14:paraId="6F9660B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7" w:type="pct"/>
          </w:tcPr>
          <w:p w14:paraId="770877B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95" w:type="pct"/>
          </w:tcPr>
          <w:p w14:paraId="1AE656D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587" w:type="pct"/>
          </w:tcPr>
          <w:p w14:paraId="119F47F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93,9</w:t>
            </w:r>
          </w:p>
        </w:tc>
      </w:tr>
      <w:tr w:rsidR="00E40757" w:rsidRPr="00E40757" w14:paraId="0F9E98A6" w14:textId="77777777" w:rsidTr="00AE7515">
        <w:trPr>
          <w:trHeight w:val="386"/>
        </w:trPr>
        <w:tc>
          <w:tcPr>
            <w:tcW w:w="247" w:type="pct"/>
          </w:tcPr>
          <w:p w14:paraId="3E221DF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3.</w:t>
            </w:r>
          </w:p>
        </w:tc>
        <w:tc>
          <w:tcPr>
            <w:tcW w:w="4753" w:type="pct"/>
            <w:gridSpan w:val="14"/>
          </w:tcPr>
          <w:p w14:paraId="3DE4DA7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Цель «Обеспечение безопасности населения при осуществлении деятельности по обращению с животными без владельцев»</w:t>
            </w:r>
          </w:p>
        </w:tc>
      </w:tr>
      <w:tr w:rsidR="00E40757" w:rsidRPr="00E40757" w14:paraId="5E0C690D" w14:textId="77777777" w:rsidTr="00AE7515">
        <w:trPr>
          <w:trHeight w:val="386"/>
        </w:trPr>
        <w:tc>
          <w:tcPr>
            <w:tcW w:w="247" w:type="pct"/>
          </w:tcPr>
          <w:p w14:paraId="5252C45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3.1.</w:t>
            </w:r>
          </w:p>
        </w:tc>
        <w:tc>
          <w:tcPr>
            <w:tcW w:w="1306" w:type="pct"/>
          </w:tcPr>
          <w:p w14:paraId="4C43F62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Снижение численности животных без владельцев, обитающих на территории района, до 10%</w:t>
            </w:r>
          </w:p>
        </w:tc>
        <w:tc>
          <w:tcPr>
            <w:tcW w:w="387" w:type="pct"/>
          </w:tcPr>
          <w:p w14:paraId="664641B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единиц</w:t>
            </w:r>
          </w:p>
        </w:tc>
        <w:tc>
          <w:tcPr>
            <w:tcW w:w="166" w:type="pct"/>
          </w:tcPr>
          <w:p w14:paraId="3054726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7" w:type="pct"/>
          </w:tcPr>
          <w:p w14:paraId="32B6DB7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4" w:type="pct"/>
          </w:tcPr>
          <w:p w14:paraId="2C0D9D6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82" w:type="pct"/>
          </w:tcPr>
          <w:p w14:paraId="215D1F7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9" w:type="pct"/>
          </w:tcPr>
          <w:p w14:paraId="0C8DBD6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2" w:type="pct"/>
          </w:tcPr>
          <w:p w14:paraId="34A8CF3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3" w:type="pct"/>
          </w:tcPr>
          <w:p w14:paraId="4B22824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82" w:type="pct"/>
          </w:tcPr>
          <w:p w14:paraId="05EC4C4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6" w:type="pct"/>
          </w:tcPr>
          <w:p w14:paraId="55366CD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7" w:type="pct"/>
          </w:tcPr>
          <w:p w14:paraId="23FA97C0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95" w:type="pct"/>
          </w:tcPr>
          <w:p w14:paraId="5F9C6F3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587" w:type="pct"/>
          </w:tcPr>
          <w:p w14:paraId="0F62D830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</w:t>
            </w:r>
            <w:r w:rsidR="008A21F1">
              <w:rPr>
                <w:sz w:val="22"/>
                <w:szCs w:val="22"/>
              </w:rPr>
              <w:t>36</w:t>
            </w:r>
          </w:p>
        </w:tc>
      </w:tr>
      <w:tr w:rsidR="00E40757" w:rsidRPr="00E40757" w14:paraId="782A9D04" w14:textId="77777777" w:rsidTr="00AE7515">
        <w:trPr>
          <w:trHeight w:val="386"/>
        </w:trPr>
        <w:tc>
          <w:tcPr>
            <w:tcW w:w="247" w:type="pct"/>
          </w:tcPr>
          <w:p w14:paraId="1D26F9B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4.</w:t>
            </w:r>
          </w:p>
        </w:tc>
        <w:tc>
          <w:tcPr>
            <w:tcW w:w="4753" w:type="pct"/>
            <w:gridSpan w:val="14"/>
          </w:tcPr>
          <w:p w14:paraId="7B4744E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Цель «Повышение уровня благоустройства территорий района»</w:t>
            </w:r>
          </w:p>
        </w:tc>
      </w:tr>
      <w:tr w:rsidR="00E40757" w:rsidRPr="00E40757" w14:paraId="136892B8" w14:textId="77777777" w:rsidTr="00AE7515">
        <w:trPr>
          <w:trHeight w:val="386"/>
        </w:trPr>
        <w:tc>
          <w:tcPr>
            <w:tcW w:w="247" w:type="pct"/>
          </w:tcPr>
          <w:p w14:paraId="15D699A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4.1.</w:t>
            </w:r>
          </w:p>
        </w:tc>
        <w:tc>
          <w:tcPr>
            <w:tcW w:w="1306" w:type="pct"/>
          </w:tcPr>
          <w:p w14:paraId="64D1E84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граждан, принявших участие в решении вопросов развития городской среды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  <w:tc>
          <w:tcPr>
            <w:tcW w:w="387" w:type="pct"/>
          </w:tcPr>
          <w:p w14:paraId="63C987C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процент</w:t>
            </w:r>
          </w:p>
        </w:tc>
        <w:tc>
          <w:tcPr>
            <w:tcW w:w="166" w:type="pct"/>
          </w:tcPr>
          <w:p w14:paraId="456A7A7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7" w:type="pct"/>
          </w:tcPr>
          <w:p w14:paraId="20E80DC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4" w:type="pct"/>
          </w:tcPr>
          <w:p w14:paraId="0165652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82" w:type="pct"/>
          </w:tcPr>
          <w:p w14:paraId="29E59B0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9" w:type="pct"/>
          </w:tcPr>
          <w:p w14:paraId="68790E9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2" w:type="pct"/>
          </w:tcPr>
          <w:p w14:paraId="0730D0C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3" w:type="pct"/>
          </w:tcPr>
          <w:p w14:paraId="76C5C990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82" w:type="pct"/>
          </w:tcPr>
          <w:p w14:paraId="1CD29BC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6" w:type="pct"/>
          </w:tcPr>
          <w:p w14:paraId="56AE6AD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7" w:type="pct"/>
          </w:tcPr>
          <w:p w14:paraId="7C44D21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95" w:type="pct"/>
          </w:tcPr>
          <w:p w14:paraId="773D2B2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587" w:type="pct"/>
          </w:tcPr>
          <w:p w14:paraId="00AD4CD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30</w:t>
            </w:r>
          </w:p>
        </w:tc>
      </w:tr>
      <w:tr w:rsidR="00E40757" w:rsidRPr="00E40757" w14:paraId="2514DBBC" w14:textId="77777777" w:rsidTr="00AE7515">
        <w:trPr>
          <w:trHeight w:val="386"/>
        </w:trPr>
        <w:tc>
          <w:tcPr>
            <w:tcW w:w="247" w:type="pct"/>
          </w:tcPr>
          <w:p w14:paraId="2DD1577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4.2.</w:t>
            </w:r>
          </w:p>
        </w:tc>
        <w:tc>
          <w:tcPr>
            <w:tcW w:w="1306" w:type="pct"/>
          </w:tcPr>
          <w:p w14:paraId="53144AA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Количество благоустроенных общественных территорий</w:t>
            </w:r>
          </w:p>
        </w:tc>
        <w:tc>
          <w:tcPr>
            <w:tcW w:w="387" w:type="pct"/>
          </w:tcPr>
          <w:p w14:paraId="4C81AF0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единиц</w:t>
            </w:r>
          </w:p>
        </w:tc>
        <w:tc>
          <w:tcPr>
            <w:tcW w:w="166" w:type="pct"/>
          </w:tcPr>
          <w:p w14:paraId="26241EA5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237" w:type="pct"/>
          </w:tcPr>
          <w:p w14:paraId="52B872E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4" w:type="pct"/>
          </w:tcPr>
          <w:p w14:paraId="091C4B3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82" w:type="pct"/>
          </w:tcPr>
          <w:p w14:paraId="1D7EC4F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9" w:type="pct"/>
          </w:tcPr>
          <w:p w14:paraId="235709D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2" w:type="pct"/>
          </w:tcPr>
          <w:p w14:paraId="5D21CD0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3" w:type="pct"/>
          </w:tcPr>
          <w:p w14:paraId="74C387C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82" w:type="pct"/>
          </w:tcPr>
          <w:p w14:paraId="0C3C5E9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6" w:type="pct"/>
          </w:tcPr>
          <w:p w14:paraId="0304BDF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</w:t>
            </w:r>
          </w:p>
        </w:tc>
        <w:tc>
          <w:tcPr>
            <w:tcW w:w="197" w:type="pct"/>
          </w:tcPr>
          <w:p w14:paraId="67F865A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95" w:type="pct"/>
          </w:tcPr>
          <w:p w14:paraId="3F61797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587" w:type="pct"/>
          </w:tcPr>
          <w:p w14:paraId="197E8083" w14:textId="77777777" w:rsidR="00E40757" w:rsidRPr="00E40757" w:rsidRDefault="008D7E0E" w:rsidP="00E407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40757" w:rsidRPr="00E40757" w14:paraId="2C8F5C0D" w14:textId="77777777" w:rsidTr="00AE7515">
        <w:trPr>
          <w:trHeight w:val="386"/>
        </w:trPr>
        <w:tc>
          <w:tcPr>
            <w:tcW w:w="247" w:type="pct"/>
          </w:tcPr>
          <w:p w14:paraId="2C3E935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4.3.</w:t>
            </w:r>
          </w:p>
        </w:tc>
        <w:tc>
          <w:tcPr>
            <w:tcW w:w="1306" w:type="pct"/>
          </w:tcPr>
          <w:p w14:paraId="77A7347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объема закупок оборудования, имеющего российское происхождение, в том числе оборудования, закупаемого при выполнении работ, в общем объеме оборудования, закупленного в рамках реализации мероприятий государственных (муниципальных) программ современной городской среды</w:t>
            </w:r>
          </w:p>
        </w:tc>
        <w:tc>
          <w:tcPr>
            <w:tcW w:w="387" w:type="pct"/>
          </w:tcPr>
          <w:p w14:paraId="64958EF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процент</w:t>
            </w:r>
          </w:p>
        </w:tc>
        <w:tc>
          <w:tcPr>
            <w:tcW w:w="166" w:type="pct"/>
          </w:tcPr>
          <w:p w14:paraId="589AF87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7" w:type="pct"/>
          </w:tcPr>
          <w:p w14:paraId="4C3BD44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34" w:type="pct"/>
          </w:tcPr>
          <w:p w14:paraId="2E4BDE8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82" w:type="pct"/>
          </w:tcPr>
          <w:p w14:paraId="2FA5552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9" w:type="pct"/>
          </w:tcPr>
          <w:p w14:paraId="74C0D77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42" w:type="pct"/>
          </w:tcPr>
          <w:p w14:paraId="2517CF3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3" w:type="pct"/>
          </w:tcPr>
          <w:p w14:paraId="1D74838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82" w:type="pct"/>
          </w:tcPr>
          <w:p w14:paraId="19E603F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6" w:type="pct"/>
          </w:tcPr>
          <w:p w14:paraId="2833109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197" w:type="pct"/>
          </w:tcPr>
          <w:p w14:paraId="4A10665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295" w:type="pct"/>
          </w:tcPr>
          <w:p w14:paraId="7233109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  <w:tc>
          <w:tcPr>
            <w:tcW w:w="587" w:type="pct"/>
          </w:tcPr>
          <w:p w14:paraId="2C113E4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90</w:t>
            </w:r>
          </w:p>
        </w:tc>
      </w:tr>
    </w:tbl>
    <w:p w14:paraId="12CB16EC" w14:textId="77777777" w:rsidR="00E40757" w:rsidRPr="00E40757" w:rsidRDefault="00E40757" w:rsidP="00E40757">
      <w:pPr>
        <w:rPr>
          <w:sz w:val="22"/>
          <w:szCs w:val="22"/>
        </w:rPr>
      </w:pPr>
    </w:p>
    <w:p w14:paraId="143B180E" w14:textId="77777777" w:rsidR="00E40757" w:rsidRPr="00E40757" w:rsidRDefault="00E40757" w:rsidP="009A439B">
      <w:pPr>
        <w:jc w:val="center"/>
        <w:rPr>
          <w:sz w:val="22"/>
          <w:szCs w:val="22"/>
        </w:rPr>
      </w:pPr>
      <w:r w:rsidRPr="00E40757">
        <w:rPr>
          <w:sz w:val="22"/>
          <w:szCs w:val="22"/>
        </w:rPr>
        <w:t>4. Структура муниципальной программы</w:t>
      </w:r>
    </w:p>
    <w:p w14:paraId="3A168D07" w14:textId="77777777" w:rsidR="00E40757" w:rsidRPr="00E40757" w:rsidRDefault="00E40757" w:rsidP="009A439B">
      <w:pPr>
        <w:jc w:val="center"/>
        <w:rPr>
          <w:rFonts w:eastAsia="Calibri"/>
          <w:sz w:val="22"/>
          <w:szCs w:val="22"/>
        </w:rPr>
      </w:pPr>
    </w:p>
    <w:tbl>
      <w:tblPr>
        <w:tblW w:w="20271" w:type="dxa"/>
        <w:tblInd w:w="-5" w:type="dxa"/>
        <w:tblLook w:val="01E0" w:firstRow="1" w:lastRow="1" w:firstColumn="1" w:lastColumn="1" w:noHBand="0" w:noVBand="0"/>
      </w:tblPr>
      <w:tblGrid>
        <w:gridCol w:w="711"/>
        <w:gridCol w:w="5912"/>
        <w:gridCol w:w="4717"/>
        <w:gridCol w:w="142"/>
        <w:gridCol w:w="3039"/>
        <w:gridCol w:w="5750"/>
      </w:tblGrid>
      <w:tr w:rsidR="00E40757" w:rsidRPr="00E40757" w14:paraId="04FA35A8" w14:textId="77777777" w:rsidTr="00AE7515">
        <w:trPr>
          <w:gridAfter w:val="1"/>
          <w:wAfter w:w="5750" w:type="dxa"/>
          <w:trHeight w:val="49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2B60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№ п/п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AF9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B95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890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Связь</w:t>
            </w:r>
          </w:p>
          <w:p w14:paraId="4C94D69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с показателями</w:t>
            </w:r>
          </w:p>
        </w:tc>
      </w:tr>
      <w:tr w:rsidR="00E40757" w:rsidRPr="00E40757" w14:paraId="7D467DEF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21B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E98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139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63B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4</w:t>
            </w:r>
          </w:p>
        </w:tc>
      </w:tr>
      <w:tr w:rsidR="00E40757" w:rsidRPr="00E40757" w14:paraId="4025C57E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3B3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EEE3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Подпрограмма «Градостроительная деятельность»</w:t>
            </w:r>
          </w:p>
        </w:tc>
      </w:tr>
      <w:tr w:rsidR="00E40757" w:rsidRPr="00E40757" w14:paraId="3C47D75C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42E0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1.1.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458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Комплекс процессных мероприятий «Осуществление градостроительной деятельности»</w:t>
            </w:r>
          </w:p>
        </w:tc>
      </w:tr>
      <w:tr w:rsidR="00E40757" w:rsidRPr="00E40757" w14:paraId="19477F80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A84F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A7E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Ответственный за реализацию – управление архитектуры администрации района; муниципальное казенное учреждение Нижневартовского района «Управление имущественными и земельными ресурсами»</w:t>
            </w:r>
          </w:p>
        </w:tc>
        <w:tc>
          <w:tcPr>
            <w:tcW w:w="7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348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</w:tr>
      <w:tr w:rsidR="00E40757" w:rsidRPr="00E40757" w14:paraId="242BFC19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194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1.1.1.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B97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Развитие градостроительного регулирования в сфере жилищного строительства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1F88" w14:textId="77777777" w:rsidR="00E40757" w:rsidRPr="00E40757" w:rsidRDefault="009F352D" w:rsidP="00E40757">
            <w:pPr>
              <w:rPr>
                <w:sz w:val="22"/>
                <w:szCs w:val="22"/>
              </w:rPr>
            </w:pPr>
            <w:r w:rsidRPr="009F352D">
              <w:rPr>
                <w:sz w:val="22"/>
                <w:szCs w:val="22"/>
              </w:rPr>
              <w:t>разработаны проекты планировки и межевания территорий населенных пунктов, в том числе выполнение инженерных изысканий; проведены экспертизы введенных в эксплуатацию жилых домов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8B70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сохранение доли муниципальных услуг в электронном виде в общем количестве предоставленных услуг по выдаче разрешения на строительство;</w:t>
            </w:r>
          </w:p>
          <w:p w14:paraId="043FF1C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увеличение объема жилищного строительства</w:t>
            </w:r>
          </w:p>
        </w:tc>
      </w:tr>
      <w:tr w:rsidR="00E40757" w:rsidRPr="00E40757" w14:paraId="045518DE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0E8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2.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CA1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Подпрограмма «Содействие развитию жилищного строительства»</w:t>
            </w:r>
          </w:p>
        </w:tc>
      </w:tr>
      <w:tr w:rsidR="00E40757" w:rsidRPr="00E40757" w14:paraId="1870F530" w14:textId="77777777" w:rsidTr="00AE7515">
        <w:trPr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A79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2.1.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DC0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Региональный проект «Жилье»</w:t>
            </w:r>
          </w:p>
        </w:tc>
        <w:tc>
          <w:tcPr>
            <w:tcW w:w="5750" w:type="dxa"/>
          </w:tcPr>
          <w:p w14:paraId="1A0A4E77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</w:tr>
      <w:tr w:rsidR="00E40757" w:rsidRPr="00E40757" w14:paraId="6BB1562A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F0A1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2130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Ответственный за реализацию – Отдел; управление по жилищным вопросам, муниципальной собственности и земельным отношениям администрации района; муниципальное казенное учреждение Нижневартовского района «Управление имущественными и земельными ресурсами»</w:t>
            </w:r>
          </w:p>
        </w:tc>
        <w:tc>
          <w:tcPr>
            <w:tcW w:w="7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F9F7" w14:textId="77777777" w:rsidR="00E40757" w:rsidRPr="00E40757" w:rsidRDefault="008D7E0E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2024–2030 годы</w:t>
            </w:r>
          </w:p>
        </w:tc>
      </w:tr>
      <w:tr w:rsidR="00E40757" w:rsidRPr="00E40757" w14:paraId="142F89E7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768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2.1.1.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066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Стимулирование жилищного строительства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0B1E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региональным проектом предусмотрено достижение показателя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6AB8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увеличение объема жилищного строительства</w:t>
            </w:r>
          </w:p>
        </w:tc>
      </w:tr>
      <w:tr w:rsidR="00E40757" w:rsidRPr="00E40757" w14:paraId="411F77DE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224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2.2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FDC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Муниципальный проект «Строительство систем инженерной инфраструктуры в целях обеспечения инженерной подготовки земельных участков для жилищного строительства»</w:t>
            </w:r>
          </w:p>
        </w:tc>
      </w:tr>
      <w:tr w:rsidR="00E40757" w:rsidRPr="00E40757" w14:paraId="56C157FB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43AE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67B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Ответственный за реализацию – Отдел; муниципальное казенное учреждение «Управление капитального строительства по застройке Нижневартовского района»</w:t>
            </w:r>
          </w:p>
        </w:tc>
        <w:tc>
          <w:tcPr>
            <w:tcW w:w="7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BAE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2024–2030 годы</w:t>
            </w:r>
          </w:p>
        </w:tc>
      </w:tr>
      <w:tr w:rsidR="00E40757" w:rsidRPr="00E40757" w14:paraId="1CC2274D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223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2.2.1.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25E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Стимулирование жилищного строительства</w:t>
            </w:r>
          </w:p>
        </w:tc>
        <w:tc>
          <w:tcPr>
            <w:tcW w:w="4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79F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создание (реконструкция) систем инженерной инфраструктуры</w:t>
            </w:r>
          </w:p>
        </w:tc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F18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увеличение объема жилищного строительства </w:t>
            </w:r>
          </w:p>
        </w:tc>
      </w:tr>
      <w:tr w:rsidR="00E40757" w:rsidRPr="00E40757" w14:paraId="544ED32E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806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2.3.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AC1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Комплекс процессных мероприятий «</w:t>
            </w:r>
            <w:r w:rsidRPr="00E40757">
              <w:rPr>
                <w:rFonts w:eastAsia="Courier New"/>
                <w:sz w:val="22"/>
                <w:szCs w:val="22"/>
              </w:rPr>
              <w:t>Стимулирование застройщиков на реализацию проектов жилищного строительства</w:t>
            </w:r>
            <w:r w:rsidRPr="00E40757">
              <w:rPr>
                <w:sz w:val="22"/>
                <w:szCs w:val="22"/>
              </w:rPr>
              <w:t>»</w:t>
            </w:r>
          </w:p>
        </w:tc>
      </w:tr>
      <w:tr w:rsidR="00E40757" w:rsidRPr="00E40757" w14:paraId="33C6BCC6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5EBB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0FA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Ответственный за реализацию – управление по жилищным вопросам, муниципальной собственности и земельным отношениям администрации района, Отдел, муниципальное казенное учреждение Нижневартовского района «Управление имущественными и земельными ресурсами», администрации городских и сельских поселений</w:t>
            </w:r>
          </w:p>
        </w:tc>
        <w:tc>
          <w:tcPr>
            <w:tcW w:w="7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BD9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</w:tr>
      <w:tr w:rsidR="00E40757" w:rsidRPr="00E40757" w14:paraId="1364FF78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CD1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2.3.1.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0C4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Стимулирование жилищного строительства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0C5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приобретены жилые помещения для реализации полномочий по улучшению жилищных условий граждан района и осуществлены выплаты гражданам, в чьей собственности находятся жилые помещения, входящие в аварийный жилищный фонд;</w:t>
            </w:r>
          </w:p>
          <w:p w14:paraId="024ACFF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освобождены земельные участки, планируемые для жилищного строительства и комплекса мероприятий по формированию земельных участков для индивидуального жилищного строительства;</w:t>
            </w:r>
          </w:p>
          <w:p w14:paraId="0B188A8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приспособлены по решению органа местного самоуправления жилые помещения и общее имущество в многоквартирных домах с учетом потребности инвалидов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0A1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 xml:space="preserve">увеличение объема жилищного строительства; </w:t>
            </w:r>
          </w:p>
          <w:p w14:paraId="229A721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общая площадь жилых помещений, приходящихся в среднем на 1 жителя; </w:t>
            </w:r>
          </w:p>
          <w:p w14:paraId="1A183FF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общая площадь земельных участков, предоставленных для жилищного строительства, индивидуального жилищного строительства; </w:t>
            </w:r>
          </w:p>
          <w:p w14:paraId="2F5BA00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общее количество квадратных </w:t>
            </w:r>
            <w:r w:rsidRPr="00E40757">
              <w:rPr>
                <w:sz w:val="22"/>
                <w:szCs w:val="22"/>
              </w:rPr>
              <w:lastRenderedPageBreak/>
              <w:t xml:space="preserve">метров расселенного аварийного и непригодного жилищного фонда; </w:t>
            </w:r>
          </w:p>
          <w:p w14:paraId="6916310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количество граждан, расселенных из аварийного и непригодного жилищного фонда</w:t>
            </w:r>
          </w:p>
        </w:tc>
      </w:tr>
      <w:tr w:rsidR="00E40757" w:rsidRPr="00E40757" w14:paraId="2636CF2D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4B1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FA3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</w:tr>
      <w:tr w:rsidR="00E40757" w:rsidRPr="00E40757" w14:paraId="3377D95F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C31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3.1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501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Комплекс процессных мероприятий «Предоставление государственной поддержки на приобретение жилых помещений отдельным категориям граждан»</w:t>
            </w:r>
          </w:p>
        </w:tc>
      </w:tr>
      <w:tr w:rsidR="00E40757" w:rsidRPr="00E40757" w14:paraId="2CF2CF41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DDA4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A50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Ответственный за реализацию – управление по жилищным вопросам, муниципальной собственности и земельным отношениям администрации района</w:t>
            </w:r>
          </w:p>
        </w:tc>
        <w:tc>
          <w:tcPr>
            <w:tcW w:w="7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168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</w:tr>
      <w:tr w:rsidR="00E40757" w:rsidRPr="00E40757" w14:paraId="6174DCEA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B4A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3.1.1.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1B7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Улучшение жилищных условий граждан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C7D8" w14:textId="77777777" w:rsidR="00E40757" w:rsidRPr="00E40757" w:rsidRDefault="009F352D" w:rsidP="00E40757">
            <w:pPr>
              <w:rPr>
                <w:sz w:val="22"/>
                <w:szCs w:val="22"/>
              </w:rPr>
            </w:pPr>
            <w:r w:rsidRPr="009F352D">
              <w:rPr>
                <w:sz w:val="22"/>
                <w:szCs w:val="22"/>
              </w:rPr>
              <w:t>предоставлена государственная поддержка на приобретение или строительство жилых помещений молодым семьям; гражданам, проживающим на сельских территориях;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найма; гражданам из числа коренных малочисленных народов Ханты-Мансийского автономного округа - Югры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84B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увеличение количества семей, улучшивших жилищные условия</w:t>
            </w:r>
          </w:p>
        </w:tc>
      </w:tr>
      <w:tr w:rsidR="00E40757" w:rsidRPr="00E40757" w14:paraId="4650805D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BD4D3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7800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Ответственный за реализацию – управление по жилищным вопросам, муниципальной собственности и земельным отношениям администрации района</w:t>
            </w:r>
          </w:p>
        </w:tc>
        <w:tc>
          <w:tcPr>
            <w:tcW w:w="7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473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</w:tr>
      <w:tr w:rsidR="00E40757" w:rsidRPr="00E40757" w14:paraId="44580F44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4DE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4.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296E" w14:textId="77777777" w:rsidR="00E40757" w:rsidRPr="00E40757" w:rsidRDefault="00E40757" w:rsidP="00E40757">
            <w:pPr>
              <w:rPr>
                <w:rFonts w:eastAsia="Courier New"/>
                <w:sz w:val="22"/>
                <w:szCs w:val="22"/>
              </w:rPr>
            </w:pPr>
            <w:r w:rsidRPr="00E40757">
              <w:rPr>
                <w:rFonts w:eastAsia="Courier New"/>
                <w:sz w:val="22"/>
                <w:szCs w:val="22"/>
              </w:rPr>
              <w:t>Подпрограмма «Переселение жителей из населенных пунктов с низкой плотностью населения и труднодоступной местностью Нижневартовского района»</w:t>
            </w:r>
          </w:p>
        </w:tc>
      </w:tr>
      <w:tr w:rsidR="00E40757" w:rsidRPr="00E40757" w14:paraId="309B83CD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874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4.1.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BE5B" w14:textId="77777777" w:rsidR="00E40757" w:rsidRPr="00E40757" w:rsidRDefault="00E40757" w:rsidP="00E40757">
            <w:pPr>
              <w:rPr>
                <w:rFonts w:eastAsia="Courier New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Комплекс процессных мероприятий «</w:t>
            </w:r>
            <w:r w:rsidRPr="00E40757">
              <w:rPr>
                <w:rFonts w:eastAsia="Courier New"/>
                <w:sz w:val="22"/>
                <w:szCs w:val="22"/>
              </w:rPr>
              <w:t>Создание условий для переселения жителей из населенных пунктов с низкой плотностью населения и труднодоступной местностью»</w:t>
            </w:r>
          </w:p>
        </w:tc>
      </w:tr>
      <w:tr w:rsidR="00E40757" w:rsidRPr="00E40757" w14:paraId="08DABDED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0D23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E45D" w14:textId="77777777" w:rsidR="00E40757" w:rsidRPr="00E40757" w:rsidRDefault="00E40757" w:rsidP="00E40757">
            <w:pPr>
              <w:rPr>
                <w:rFonts w:eastAsia="Courier New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Ответственный за реализацию – управление по жилищным вопросам, муниципальной собственности и земельным отношениям администрации района</w:t>
            </w:r>
          </w:p>
        </w:tc>
        <w:tc>
          <w:tcPr>
            <w:tcW w:w="7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85CD" w14:textId="77777777" w:rsidR="00E40757" w:rsidRPr="00E40757" w:rsidRDefault="00E40757" w:rsidP="00E40757">
            <w:pPr>
              <w:rPr>
                <w:rFonts w:eastAsia="Courier New"/>
                <w:sz w:val="22"/>
                <w:szCs w:val="22"/>
              </w:rPr>
            </w:pPr>
            <w:r w:rsidRPr="00E40757">
              <w:rPr>
                <w:rFonts w:eastAsia="Courier New"/>
                <w:sz w:val="22"/>
                <w:szCs w:val="22"/>
              </w:rPr>
              <w:t>-</w:t>
            </w:r>
          </w:p>
        </w:tc>
      </w:tr>
      <w:tr w:rsidR="00E40757" w:rsidRPr="00E40757" w14:paraId="7ABAF844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E64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4.1.1.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C63E" w14:textId="77777777" w:rsidR="00E40757" w:rsidRPr="00E40757" w:rsidRDefault="00E40757" w:rsidP="00E40757">
            <w:pPr>
              <w:rPr>
                <w:rFonts w:eastAsia="Courier New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Стимулирование жилищного строительства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F345" w14:textId="77777777" w:rsidR="00E40757" w:rsidRPr="00E40757" w:rsidRDefault="00E40757" w:rsidP="00E40757">
            <w:pPr>
              <w:rPr>
                <w:rFonts w:eastAsia="Courier New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приобретены жилые помещения на переселение граждан из населенных пунктов с низкой плотностью населения и труднодоступной местностью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6121" w14:textId="77777777" w:rsidR="00E40757" w:rsidRPr="00E40757" w:rsidRDefault="00E40757" w:rsidP="00E40757">
            <w:pPr>
              <w:rPr>
                <w:rFonts w:eastAsia="Courier New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увеличение количества семей, улучшивших жилищные условия</w:t>
            </w:r>
          </w:p>
        </w:tc>
      </w:tr>
      <w:tr w:rsidR="00E40757" w:rsidRPr="00E40757" w14:paraId="3897AAE0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3B4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5.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959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rFonts w:eastAsia="Courier New"/>
                <w:sz w:val="22"/>
                <w:szCs w:val="22"/>
              </w:rPr>
              <w:t>Подпрограмма «Создание условий для обеспечения качественными коммунальными услугами»</w:t>
            </w:r>
          </w:p>
        </w:tc>
      </w:tr>
      <w:tr w:rsidR="00E40757" w:rsidRPr="00E40757" w14:paraId="6E6A6A62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2CF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5.1.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C90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Муниципальный проект «Строительство (реконструкция) модернизация объектов системы теплоснабжения, газоснабжения, электроснабжения»</w:t>
            </w:r>
          </w:p>
        </w:tc>
      </w:tr>
      <w:tr w:rsidR="00E40757" w:rsidRPr="00E40757" w14:paraId="00FA4C0C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2512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D39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Ответственный за реализацию – отдел развития жилищно-</w:t>
            </w:r>
            <w:r w:rsidRPr="00E40757">
              <w:rPr>
                <w:sz w:val="22"/>
                <w:szCs w:val="22"/>
              </w:rPr>
              <w:lastRenderedPageBreak/>
              <w:t>коммунального комплекса и энергетики администрации района; отдел организации строительства и реализации программ по капитальному ремонту объектов муниципальной собственности администрации района; муниципальным казенным учреждением «Управление капитального строительства по застройке Нижневартовского района» (далее – МКУ «УКС»)</w:t>
            </w:r>
          </w:p>
        </w:tc>
        <w:tc>
          <w:tcPr>
            <w:tcW w:w="7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4C1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2024-2030 годы</w:t>
            </w:r>
          </w:p>
        </w:tc>
      </w:tr>
      <w:tr w:rsidR="00E40757" w:rsidRPr="00E40757" w14:paraId="2928F56C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255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5.1.1.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C1F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Создание, реконструкция объектов капитального строительства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F98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строительство (реконструкция) объектов теплоснабжения, газоснабжения, электроснабжения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FCA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площади жилищного фонда, обеспеченного всеми видами благоустройства, в общей площади жилищного фонда;</w:t>
            </w:r>
          </w:p>
          <w:p w14:paraId="4AE4088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площади жилищного фонда, обеспеченного централизованным теплоснабжением</w:t>
            </w:r>
          </w:p>
        </w:tc>
      </w:tr>
      <w:tr w:rsidR="00E40757" w:rsidRPr="00E40757" w14:paraId="2396EC98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EEC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5.2.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4FBA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Комплекс процессных мероприятий «Капитальный ремонт (с заменой) систем теплоснабжения, водоснабжения и водоотведения для подготовки к осенне-зимнему периоду»</w:t>
            </w:r>
          </w:p>
        </w:tc>
      </w:tr>
      <w:tr w:rsidR="00E40757" w:rsidRPr="00E40757" w14:paraId="46601BC0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3C29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F2E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Ответственный за реализацию – отдел развития жилищно-коммунального комплекса и энергетики администрации района; МКУ «УКС»</w:t>
            </w:r>
          </w:p>
        </w:tc>
        <w:tc>
          <w:tcPr>
            <w:tcW w:w="7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1AB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</w:tr>
      <w:tr w:rsidR="00E40757" w:rsidRPr="00E40757" w14:paraId="05A5C29C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67F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5.2.1.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73E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Повышение эффективности, качества и надежности предоставления коммунальных услуг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763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Выполнены работы по капитальному ремонту (с заменой) систем теплоснабжения, водоснабжения и водоотведения, в том числе                              с применением композитных материалов, для обеспечения бесперебойного функционирования таких систем в осенне-зимний период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8A7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площади жилищного фонда, обеспеченного всеми видами благоустройства, в общей площади жилищного фонда</w:t>
            </w:r>
          </w:p>
          <w:p w14:paraId="1CF532AC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</w:tr>
      <w:tr w:rsidR="00E40757" w:rsidRPr="00E40757" w14:paraId="4B2FC256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912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5.3.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144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Комплекс процессных мероприятий «Реализация мероприятий в сфере жилищно-коммунального хозяйства и социальной сферы»</w:t>
            </w:r>
          </w:p>
        </w:tc>
      </w:tr>
      <w:tr w:rsidR="00E40757" w:rsidRPr="00E40757" w14:paraId="3B2AE723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3A75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4C7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Ответственный за реализацию – отдел развития жилищно-коммунального комплекса и энергетики администрации района; МКУ «УКС», администрации городских и сельских поселений района</w:t>
            </w:r>
          </w:p>
        </w:tc>
        <w:tc>
          <w:tcPr>
            <w:tcW w:w="7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EA7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</w:tr>
      <w:tr w:rsidR="00E40757" w:rsidRPr="00E40757" w14:paraId="766684DB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0DB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5.3.1.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1EA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Повышение эффективности, качества и надежности предоставления коммунальных услуг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6EA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rFonts w:eastAsia="Courier New"/>
                <w:sz w:val="22"/>
                <w:szCs w:val="22"/>
              </w:rPr>
              <w:t xml:space="preserve">выполнение мероприятий по обеспечению надежности и качества предоставления жилищно-коммунальных услуг населению, </w:t>
            </w:r>
            <w:r w:rsidRPr="00E40757">
              <w:rPr>
                <w:sz w:val="22"/>
                <w:szCs w:val="22"/>
              </w:rPr>
              <w:t>обеспечению стабильной и благополучной эпизоотической обстановки в районе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98B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площади жилищного фонда, обеспеченного всеми видами благоустройства, в общей площади жилищного фонда;</w:t>
            </w:r>
          </w:p>
          <w:p w14:paraId="5716959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площади жилищного фонда, обеспеченного централизованным теплоснабжением;</w:t>
            </w:r>
          </w:p>
          <w:p w14:paraId="1875B32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 xml:space="preserve">снижение численности животных без владельцев, обитающих на территории района, до </w:t>
            </w:r>
            <w:r w:rsidRPr="00E40757">
              <w:rPr>
                <w:sz w:val="22"/>
                <w:szCs w:val="22"/>
              </w:rPr>
              <w:lastRenderedPageBreak/>
              <w:t>10%</w:t>
            </w:r>
          </w:p>
        </w:tc>
      </w:tr>
      <w:tr w:rsidR="00E40757" w:rsidRPr="00E40757" w14:paraId="03EA1B42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AD6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5.4.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65B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Комплекс процессных мероприятий «Обеспечение бесперебойной работы объектов жилищно-коммунального хозяйства и социальной сферы»</w:t>
            </w:r>
          </w:p>
        </w:tc>
      </w:tr>
      <w:tr w:rsidR="00E40757" w:rsidRPr="00E40757" w14:paraId="14A35BE8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724A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6D6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Ответственный за реализацию – отдел развития жилищно-коммунального комплекса и энергетики администрации района</w:t>
            </w:r>
          </w:p>
        </w:tc>
        <w:tc>
          <w:tcPr>
            <w:tcW w:w="7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FCA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</w:tr>
      <w:tr w:rsidR="00E40757" w:rsidRPr="00E40757" w14:paraId="4EAC6F98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8BB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5.4.1.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499D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Повышение эффективности, качества и надежности предоставления коммунальных услуг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E1FA" w14:textId="77777777" w:rsidR="00E40757" w:rsidRPr="00E40757" w:rsidRDefault="00E00105" w:rsidP="00E40757">
            <w:pPr>
              <w:rPr>
                <w:rFonts w:eastAsia="Courier New"/>
                <w:sz w:val="22"/>
                <w:szCs w:val="22"/>
              </w:rPr>
            </w:pPr>
            <w:r w:rsidRPr="00E00105">
              <w:rPr>
                <w:rFonts w:eastAsia="Courier New"/>
                <w:sz w:val="22"/>
                <w:szCs w:val="22"/>
              </w:rPr>
              <w:t>Предоставлена субсидия на финансовое обеспечение затрат на приобретение энергоносителей «на приобретение энергоносителей (нефть, электроэнергия, газ) и обслуживание газовых котельных» для надежного снабжения населения района коммунальными ресурсами (водоснабжения, водоотведения, теплоснабжения)</w:t>
            </w:r>
            <w:r w:rsidR="00E40757" w:rsidRPr="00E40757">
              <w:rPr>
                <w:rFonts w:eastAsia="Courier New"/>
                <w:sz w:val="22"/>
                <w:szCs w:val="22"/>
              </w:rPr>
              <w:t>;</w:t>
            </w:r>
          </w:p>
          <w:p w14:paraId="0D371AC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предоставлена субсидия на возмещение недополученных доходов организациям, осуществляющим реализацию населению услуг теплоснабжения, водоснабжения, водоотведения;</w:t>
            </w:r>
          </w:p>
          <w:p w14:paraId="160AE770" w14:textId="77777777" w:rsidR="00E40757" w:rsidRDefault="00750346" w:rsidP="00E407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E00105" w:rsidRPr="00E00105">
              <w:rPr>
                <w:sz w:val="22"/>
                <w:szCs w:val="22"/>
              </w:rPr>
              <w:t>редоставлена субсидия на финансовое обеспечение затрат, связанных с предоставлением коммунальных услуг</w:t>
            </w:r>
            <w:r w:rsidR="00E00105">
              <w:rPr>
                <w:sz w:val="22"/>
                <w:szCs w:val="22"/>
              </w:rPr>
              <w:t>;</w:t>
            </w:r>
          </w:p>
          <w:p w14:paraId="3B5D6E6F" w14:textId="77777777" w:rsidR="00E00105" w:rsidRDefault="00750346" w:rsidP="00E407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E00105" w:rsidRPr="00E00105">
              <w:rPr>
                <w:sz w:val="22"/>
                <w:szCs w:val="22"/>
              </w:rPr>
              <w:t>редоставлена субсидия на финансовое обеспечение затрат по погашению задолженности по уплате налогов, страховых взносов, пеней</w:t>
            </w:r>
            <w:r w:rsidR="00E00105">
              <w:rPr>
                <w:sz w:val="22"/>
                <w:szCs w:val="22"/>
              </w:rPr>
              <w:t>;</w:t>
            </w:r>
          </w:p>
          <w:p w14:paraId="0A625B63" w14:textId="77777777" w:rsidR="00E00105" w:rsidRDefault="00750346" w:rsidP="00E407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E00105" w:rsidRPr="00E00105">
              <w:rPr>
                <w:sz w:val="22"/>
                <w:szCs w:val="22"/>
              </w:rPr>
              <w:t>редоставлена субсидия на возмещение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</w:t>
            </w:r>
            <w:r w:rsidR="00E00105">
              <w:rPr>
                <w:sz w:val="22"/>
                <w:szCs w:val="22"/>
              </w:rPr>
              <w:t>;</w:t>
            </w:r>
          </w:p>
          <w:p w14:paraId="7A58AE3E" w14:textId="77777777" w:rsidR="00E00105" w:rsidRDefault="00750346" w:rsidP="00E407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E00105" w:rsidRPr="00E00105">
              <w:rPr>
                <w:sz w:val="22"/>
                <w:szCs w:val="22"/>
              </w:rPr>
              <w:t>редоставлена субсидия на финансовое обеспечение затрат, связанных с функционированием предприятия для выполнения работ, оказания услуг в рамках осуществления уставной деятельности</w:t>
            </w:r>
            <w:r>
              <w:rPr>
                <w:sz w:val="22"/>
                <w:szCs w:val="22"/>
              </w:rPr>
              <w:t>;</w:t>
            </w:r>
          </w:p>
          <w:p w14:paraId="37217317" w14:textId="77777777" w:rsidR="00750346" w:rsidRPr="00E40757" w:rsidRDefault="00750346" w:rsidP="001B64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750346">
              <w:rPr>
                <w:sz w:val="22"/>
                <w:szCs w:val="22"/>
              </w:rPr>
              <w:t>редоставлена субсидия на возмещение ресурсоснабжающим организациям, осуществляющим регулируемый вид деятельности в сфере тепло-, водоснабжения и водоотведения, экономически обоснованных расходов в целях соблюдения установленных предельных (максимальных) индексов изменения размера вносимой гражданами платы за коммунальные услу</w:t>
            </w:r>
            <w:r w:rsidRPr="00750346">
              <w:rPr>
                <w:sz w:val="22"/>
                <w:szCs w:val="22"/>
              </w:rPr>
              <w:lastRenderedPageBreak/>
              <w:t>ги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08D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доля площади жилищного фонда, обеспеченного всеми видами благоустройства, в общей площади жилищного фонда;</w:t>
            </w:r>
          </w:p>
          <w:p w14:paraId="21E588A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площади жилищного фонда, обеспеченного централизованным теплоснабжением</w:t>
            </w:r>
          </w:p>
          <w:p w14:paraId="7DB97437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</w:tr>
      <w:tr w:rsidR="00E40757" w:rsidRPr="00E40757" w14:paraId="57E5C698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FFB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6.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20F3" w14:textId="77777777" w:rsidR="00E40757" w:rsidRPr="00E40757" w:rsidRDefault="00E40757" w:rsidP="00E40757">
            <w:pPr>
              <w:rPr>
                <w:sz w:val="22"/>
                <w:szCs w:val="22"/>
                <w:highlight w:val="yellow"/>
              </w:rPr>
            </w:pPr>
            <w:r w:rsidRPr="00E40757">
              <w:rPr>
                <w:sz w:val="22"/>
                <w:szCs w:val="22"/>
              </w:rPr>
              <w:t>Подпрограмма «Обеспечение равных прав потребителей на получение энергетических ресурсов»</w:t>
            </w:r>
          </w:p>
        </w:tc>
      </w:tr>
      <w:tr w:rsidR="00E40757" w:rsidRPr="00E40757" w14:paraId="0128B04D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9787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6.1.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D58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Комплекс процессных мероприятий «Возмещение недополученных доходов организациям, осуществляющим реализацию электрической энергии в зоне децентрализованного электроснабжения»</w:t>
            </w:r>
          </w:p>
        </w:tc>
      </w:tr>
      <w:tr w:rsidR="00E40757" w:rsidRPr="00E40757" w14:paraId="59CA3E59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25CF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33A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Ответственный за реализацию – отдел развития жилищно-коммунального комплекса и энергетики администрации района</w:t>
            </w:r>
          </w:p>
        </w:tc>
        <w:tc>
          <w:tcPr>
            <w:tcW w:w="7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FDD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</w:tr>
      <w:tr w:rsidR="00E40757" w:rsidRPr="00E40757" w14:paraId="2D628EB6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CD1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6.1.1.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201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Повышение эффективности, качества и надежности предоставления коммунальных услуг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A3F6" w14:textId="77777777" w:rsidR="00E40757" w:rsidRPr="00E40757" w:rsidRDefault="00E40757" w:rsidP="00E40757">
            <w:pPr>
              <w:rPr>
                <w:rFonts w:eastAsia="Courier New"/>
                <w:sz w:val="22"/>
                <w:szCs w:val="22"/>
              </w:rPr>
            </w:pPr>
            <w:r w:rsidRPr="00E40757">
              <w:rPr>
                <w:rFonts w:eastAsia="Courier New"/>
                <w:sz w:val="22"/>
                <w:szCs w:val="22"/>
              </w:rPr>
              <w:t>предоставлена субсидия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− Югры по социально ориентированным тарифам;</w:t>
            </w:r>
          </w:p>
          <w:p w14:paraId="75DD089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rFonts w:eastAsia="Courier New"/>
                <w:sz w:val="22"/>
                <w:szCs w:val="22"/>
              </w:rPr>
              <w:t xml:space="preserve">предоставлена субсидия </w:t>
            </w:r>
            <w:r w:rsidRPr="00E40757">
              <w:rPr>
                <w:sz w:val="22"/>
                <w:szCs w:val="22"/>
              </w:rPr>
              <w:t>на финансовое обеспечение затрат на приобретение энергоносителей (нефть, электроэнергия) для надежного снабжения населения района коммунальными ресурсами (водоснабжения, водоотведения, теплоснабжения);</w:t>
            </w:r>
          </w:p>
          <w:p w14:paraId="3B9F0B7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rFonts w:eastAsia="Courier New"/>
                <w:sz w:val="22"/>
                <w:szCs w:val="22"/>
              </w:rPr>
              <w:t xml:space="preserve">предоставлена субсидия на </w:t>
            </w:r>
            <w:r w:rsidRPr="00E40757">
              <w:rPr>
                <w:sz w:val="22"/>
                <w:szCs w:val="22"/>
              </w:rPr>
              <w:t>финансовое возмещение затрат, связанных с предоставлением услуги по теплоснабжению, не учтенных Региональной службой по тарифам Ханты-Мансийского автономного округа – Югры в тарифе по услуге теплоснабжения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2EF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площади жилищного фонда, обеспеченного всеми видами благоустройства, в общей площади жилищного фонда;</w:t>
            </w:r>
          </w:p>
          <w:p w14:paraId="067DDBC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площади жилищного фонда, обеспеченного централизованным теплоснабжением</w:t>
            </w:r>
          </w:p>
          <w:p w14:paraId="2564F6F3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</w:tr>
      <w:tr w:rsidR="00E40757" w:rsidRPr="00E40757" w14:paraId="7846B1AB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AC1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7.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DAB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Подпрограмма «Повышение энергоэффективности в отраслях экономики»</w:t>
            </w:r>
          </w:p>
        </w:tc>
      </w:tr>
      <w:tr w:rsidR="00E40757" w:rsidRPr="00E40757" w14:paraId="59C4D52B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D69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7.1.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620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Комплекс процессных мероприятий «Создание условий для повышения энергетической эффективности в отраслях экономики»</w:t>
            </w:r>
          </w:p>
        </w:tc>
      </w:tr>
      <w:tr w:rsidR="00E40757" w:rsidRPr="00E40757" w14:paraId="24D7368D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C8C8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8BA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Ответственный за реализацию – отдел развития жилищно-коммунального комплекса и энергетики администрации района; МКУ «УКС»</w:t>
            </w:r>
          </w:p>
        </w:tc>
        <w:tc>
          <w:tcPr>
            <w:tcW w:w="7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6E3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</w:tr>
      <w:tr w:rsidR="00E40757" w:rsidRPr="00E40757" w14:paraId="569E1A37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968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7.1.1.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10E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Снижение потребления энергетических ресурсов и повышение энергоэффективности в районе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7A28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rFonts w:eastAsia="Courier New"/>
                <w:sz w:val="22"/>
                <w:szCs w:val="22"/>
              </w:rPr>
              <w:t>реализованы энергосберегающие проекты в муниципальных бюджетных учреждениях района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120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</w:tr>
      <w:tr w:rsidR="00E40757" w:rsidRPr="00E40757" w14:paraId="3707B455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8600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8.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758F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Подпрограмма «Формирование комфортной городской среды»</w:t>
            </w:r>
          </w:p>
        </w:tc>
      </w:tr>
      <w:tr w:rsidR="00E40757" w:rsidRPr="00E40757" w14:paraId="704E7030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025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8.1.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695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Региональный проект «Формирование комфортной городской среды»</w:t>
            </w:r>
          </w:p>
        </w:tc>
      </w:tr>
      <w:tr w:rsidR="00E40757" w:rsidRPr="00E40757" w14:paraId="69654E0F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D5F4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B68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Ответственный за реализацию – отдел развития жилищно-коммунального комплекса и энергетики администрации района; управление архитектуры администрации района; МКУ «УКС», администрации городских и сельских поселе</w:t>
            </w:r>
            <w:r w:rsidRPr="00E40757">
              <w:rPr>
                <w:sz w:val="22"/>
                <w:szCs w:val="22"/>
              </w:rPr>
              <w:lastRenderedPageBreak/>
              <w:t>ний района</w:t>
            </w:r>
          </w:p>
        </w:tc>
        <w:tc>
          <w:tcPr>
            <w:tcW w:w="7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239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2024–2030 годы</w:t>
            </w:r>
          </w:p>
        </w:tc>
      </w:tr>
      <w:tr w:rsidR="00E40757" w:rsidRPr="00E40757" w14:paraId="76B841D7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943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8.1.1.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5BC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Создание условий для реализации мероприятий по благоустройству территорий района с участием заинтересованных граждан, организаций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7C2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предоставлены субсидии городским и сельским поселениям на реализацию мероприятий по благоустройству дворовых и общественных территорий поселений Нижневартовского района, в том числе площадей, набережных, улиц, пешеходных зон, скверов, парков, иных общественных территорий и дворовых территорий, прилегающих к многоквартирным домам, включая элементы научных детских площадок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8BF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объема закупок оборудования, имеющего российское происхождение, в том числе оборудования, закупаемого при выполнении работ, в общем объеме оборудования, закупленного в рамках реализации мероприятий государственных (муниципальных) программ современной городской среды;</w:t>
            </w:r>
          </w:p>
          <w:p w14:paraId="372DFAC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количество благоустроенных общественных территорий</w:t>
            </w:r>
          </w:p>
          <w:p w14:paraId="79FAE77A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(включенных в государственные (муниципальные) программы формирования современной городской среды);</w:t>
            </w:r>
          </w:p>
          <w:p w14:paraId="298F3A3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</w:tr>
      <w:tr w:rsidR="00E40757" w:rsidRPr="00E40757" w14:paraId="3DA8E8AE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BF5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8.2.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CF6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Комплекс процессных мероприятий «Формирование комфортной городской среды в Нижневартовском районе»</w:t>
            </w:r>
          </w:p>
        </w:tc>
      </w:tr>
      <w:tr w:rsidR="00E40757" w:rsidRPr="00E40757" w14:paraId="17DA4600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26AB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1E39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Ответственный за реализацию – отдел развития жилищно-коммунального комплекса и энергетики администрации района; управление архитектуры администрации района; МКУ «УКС», администрации городских и сельских поселений района</w:t>
            </w:r>
          </w:p>
        </w:tc>
        <w:tc>
          <w:tcPr>
            <w:tcW w:w="7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6213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</w:tr>
      <w:tr w:rsidR="00E40757" w:rsidRPr="00E40757" w14:paraId="3606C311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3256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8.2.1.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D9E4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Создание условий для реализации мероприятий по благоустройству территорий района с участием заинтересованных граждан, организаций.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F910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rFonts w:eastAsia="Courier New"/>
                <w:sz w:val="22"/>
                <w:szCs w:val="22"/>
              </w:rPr>
              <w:t>предоставлена субсидия на реализацию мероприятий по благоустройству дворовых и общественных территорий поселений Нижневартовского района, в том числе площадей, набережных, улиц, пешеходных зон, скверов, парков, иных общественных территорий и дворовых территорий, прилегающих к многоквартирным домам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B0C1" w14:textId="77777777" w:rsidR="00E40757" w:rsidRPr="00E40757" w:rsidRDefault="009A439B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</w:t>
            </w:r>
            <w:r w:rsidRPr="00E40757">
              <w:rPr>
                <w:sz w:val="22"/>
                <w:szCs w:val="22"/>
              </w:rPr>
              <w:lastRenderedPageBreak/>
              <w:t>зданию комфортной городской среды</w:t>
            </w:r>
          </w:p>
        </w:tc>
      </w:tr>
      <w:tr w:rsidR="00E40757" w:rsidRPr="00E40757" w14:paraId="4BBC3CD9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2CAE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lastRenderedPageBreak/>
              <w:t>8.3.</w:t>
            </w:r>
          </w:p>
        </w:tc>
        <w:tc>
          <w:tcPr>
            <w:tcW w:w="13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F052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Комплекс процессных мероприятий «Реализация инициативных проектов в Нижневартовском районе»</w:t>
            </w:r>
          </w:p>
        </w:tc>
      </w:tr>
      <w:tr w:rsidR="00E40757" w:rsidRPr="00E40757" w14:paraId="385A9BF7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407A" w14:textId="77777777" w:rsidR="00E40757" w:rsidRPr="00E40757" w:rsidRDefault="00E40757" w:rsidP="00E40757">
            <w:pPr>
              <w:rPr>
                <w:sz w:val="22"/>
                <w:szCs w:val="22"/>
              </w:rPr>
            </w:pP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5485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Ответственный за реализацию – отдел развития жилищно-коммунального комплекса и энергетики администрации района; управление архитектуры администрации района; МКУ «УКС», администрации городских и сельских поселений района</w:t>
            </w:r>
          </w:p>
        </w:tc>
        <w:tc>
          <w:tcPr>
            <w:tcW w:w="7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681C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-</w:t>
            </w:r>
          </w:p>
        </w:tc>
      </w:tr>
      <w:tr w:rsidR="00E40757" w:rsidRPr="00E40757" w14:paraId="07FEE0CB" w14:textId="77777777" w:rsidTr="00AE7515">
        <w:trPr>
          <w:gridAfter w:val="1"/>
          <w:wAfter w:w="5750" w:type="dxa"/>
          <w:trHeight w:val="271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2981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8.3.1.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DF7B" w14:textId="77777777" w:rsidR="00E40757" w:rsidRPr="00E40757" w:rsidRDefault="00E40757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Создание условий для реализации мероприятий по благоустройству территорий района с участием заинтересованных граждан, организаций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2C34" w14:textId="77777777" w:rsidR="00E40757" w:rsidRPr="00E40757" w:rsidRDefault="00E40757" w:rsidP="00E40757">
            <w:pPr>
              <w:rPr>
                <w:rFonts w:eastAsia="Courier New"/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реализованы инициативные проекты, в том числе инициативные проекты, ставшие победителями в региональном конкурсе инициативных проектов</w:t>
            </w:r>
          </w:p>
        </w:tc>
        <w:tc>
          <w:tcPr>
            <w:tcW w:w="31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9B6A" w14:textId="77777777" w:rsidR="00E40757" w:rsidRPr="00E40757" w:rsidRDefault="009A439B" w:rsidP="00E40757">
            <w:pPr>
              <w:rPr>
                <w:sz w:val="22"/>
                <w:szCs w:val="22"/>
              </w:rPr>
            </w:pPr>
            <w:r w:rsidRPr="00E40757">
              <w:rPr>
                <w:sz w:val="22"/>
                <w:szCs w:val="22"/>
              </w:rPr>
              <w:t>доля граждан, принявших участие в решении вопросов развития городской среды, от общего количества граждан в возрасте от 14 лет, проживающих в муниципальных образованиях, на территории которых реализуются проекты по созданию комфортной городской среды</w:t>
            </w:r>
          </w:p>
        </w:tc>
      </w:tr>
    </w:tbl>
    <w:p w14:paraId="58027076" w14:textId="77777777" w:rsidR="00E40757" w:rsidRDefault="00E40757" w:rsidP="00AD7629">
      <w:pPr>
        <w:jc w:val="center"/>
        <w:rPr>
          <w:sz w:val="24"/>
          <w:szCs w:val="24"/>
        </w:rPr>
      </w:pPr>
    </w:p>
    <w:p w14:paraId="70A14FD9" w14:textId="77777777" w:rsidR="0005265C" w:rsidRPr="00AB426D" w:rsidRDefault="0005265C" w:rsidP="0005265C">
      <w:pPr>
        <w:jc w:val="center"/>
        <w:rPr>
          <w:sz w:val="22"/>
          <w:szCs w:val="22"/>
        </w:rPr>
      </w:pPr>
      <w:r w:rsidRPr="00AB426D">
        <w:rPr>
          <w:sz w:val="22"/>
          <w:szCs w:val="22"/>
        </w:rPr>
        <w:t>5. Финансовое обеспечение муниципальной программы</w:t>
      </w:r>
    </w:p>
    <w:p w14:paraId="77812573" w14:textId="77777777" w:rsidR="00A539C9" w:rsidRPr="007B352D" w:rsidRDefault="00A539C9" w:rsidP="00EA3E87">
      <w:pPr>
        <w:jc w:val="center"/>
        <w:rPr>
          <w:b/>
          <w:sz w:val="24"/>
          <w:szCs w:val="24"/>
        </w:rPr>
      </w:pPr>
    </w:p>
    <w:tbl>
      <w:tblPr>
        <w:tblW w:w="15446" w:type="dxa"/>
        <w:tblInd w:w="113" w:type="dxa"/>
        <w:tblLook w:val="04A0" w:firstRow="1" w:lastRow="0" w:firstColumn="1" w:lastColumn="0" w:noHBand="0" w:noVBand="1"/>
      </w:tblPr>
      <w:tblGrid>
        <w:gridCol w:w="3539"/>
        <w:gridCol w:w="1559"/>
        <w:gridCol w:w="1600"/>
        <w:gridCol w:w="1559"/>
        <w:gridCol w:w="1418"/>
        <w:gridCol w:w="1377"/>
        <w:gridCol w:w="1500"/>
        <w:gridCol w:w="1500"/>
        <w:gridCol w:w="1394"/>
      </w:tblGrid>
      <w:tr w:rsidR="005406D5" w:rsidRPr="005406D5" w14:paraId="7740F340" w14:textId="77777777" w:rsidTr="005406D5">
        <w:trPr>
          <w:trHeight w:val="300"/>
        </w:trPr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A31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Наименование муниципальной программы, структурного элемента, мероприятия (результата), источник финансового обеспечения</w:t>
            </w:r>
          </w:p>
        </w:tc>
        <w:tc>
          <w:tcPr>
            <w:tcW w:w="119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82B7C0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Объем финансового обеспечения по годам, тыс. рублей</w:t>
            </w:r>
          </w:p>
        </w:tc>
      </w:tr>
      <w:tr w:rsidR="005406D5" w:rsidRPr="005406D5" w14:paraId="179A75A9" w14:textId="77777777" w:rsidTr="005406D5">
        <w:trPr>
          <w:trHeight w:val="300"/>
        </w:trPr>
        <w:tc>
          <w:tcPr>
            <w:tcW w:w="3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C3A2" w14:textId="77777777" w:rsidR="005406D5" w:rsidRPr="005406D5" w:rsidRDefault="005406D5" w:rsidP="005406D5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1DC83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2024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95A4F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E6752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2026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9B98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2027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BE5D6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2028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124CE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2029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1DFA6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2030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B7D1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Всего</w:t>
            </w:r>
          </w:p>
        </w:tc>
      </w:tr>
      <w:tr w:rsidR="005406D5" w:rsidRPr="005406D5" w14:paraId="0FD8CAFC" w14:textId="77777777" w:rsidTr="005406D5">
        <w:trPr>
          <w:trHeight w:val="57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8A1F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Муниципальная программа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DF83CD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754 578,4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D046AF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845 877,6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34811E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575 787,9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4A11B2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472 442,0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95C38A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488 547,9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7B51DD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83 051,5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003EC3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83 051,5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749084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3 303 336,8</w:t>
            </w:r>
          </w:p>
        </w:tc>
      </w:tr>
      <w:tr w:rsidR="005406D5" w:rsidRPr="005406D5" w14:paraId="25C40EEB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CD6A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A800E6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4 895,3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374388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4 569,9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26994B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3 236,0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D38067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2 075,9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F1C50F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2 460,5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21C1E5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1821D1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D62E89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17 237,6</w:t>
            </w:r>
          </w:p>
        </w:tc>
      </w:tr>
      <w:tr w:rsidR="005406D5" w:rsidRPr="005406D5" w14:paraId="6486F9F7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1C58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B5470A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245 300,8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733A34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236 045,5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8CA233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406 668,6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37590B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369 109,1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5FBEA7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384 819,8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20DB2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74376A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7E9782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1 641 943,8</w:t>
            </w:r>
          </w:p>
        </w:tc>
      </w:tr>
      <w:tr w:rsidR="005406D5" w:rsidRPr="005406D5" w14:paraId="77E9331E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076B8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474058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503 722,3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7C3F18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605 262,2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8D4E5C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165 883,3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042D09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101 257,0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4097CC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101 267,6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0C4BAC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83 051,5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BFC1CD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83 051,5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7AB7C7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1 643 495,4</w:t>
            </w:r>
          </w:p>
        </w:tc>
      </w:tr>
      <w:tr w:rsidR="005406D5" w:rsidRPr="005406D5" w14:paraId="166B0A5D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0055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бюджет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288F39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659,9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0B6F73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BF5E46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9098EB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474205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BC7AB5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BC30C4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A7C630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659,9</w:t>
            </w:r>
          </w:p>
        </w:tc>
      </w:tr>
      <w:tr w:rsidR="005406D5" w:rsidRPr="005406D5" w14:paraId="4605335C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4CFB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объем налоговых расходов  (справочно)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8AFFB0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800038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9532CB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CA7668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D3364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198BB3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111BFB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6B50BE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406D5" w:rsidRPr="005406D5" w14:paraId="4ABE3096" w14:textId="77777777" w:rsidTr="005406D5">
        <w:trPr>
          <w:trHeight w:val="85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1BF3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1.1. Комплекс процессных мероприятий «Осуществление градостроительной деятельности»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8D16B7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10 687,2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AD315E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3 427,7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4B902F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6 487,0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E714EC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6 487,0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A5DE8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6 487,0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913B4A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9C4D97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596D2D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33 575,8</w:t>
            </w:r>
          </w:p>
        </w:tc>
      </w:tr>
      <w:tr w:rsidR="005406D5" w:rsidRPr="005406D5" w14:paraId="1191564B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D12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164C7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8 198,6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7F2FF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2 933,2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60EBC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5 773,4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43111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5 773,4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324E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5 773,4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DB765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57483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7A155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28 452,0</w:t>
            </w:r>
          </w:p>
        </w:tc>
      </w:tr>
      <w:tr w:rsidR="005406D5" w:rsidRPr="005406D5" w14:paraId="4892EACB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2AC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7CE7B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2 488,6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2E4E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494,5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5127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C24C4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713,6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F4181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713,6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4D8A0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B49CD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F282D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5 123,8</w:t>
            </w:r>
          </w:p>
        </w:tc>
      </w:tr>
      <w:tr w:rsidR="005406D5" w:rsidRPr="005406D5" w14:paraId="35A43C44" w14:textId="77777777" w:rsidTr="005406D5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426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lastRenderedPageBreak/>
              <w:t xml:space="preserve">1.1.1. Мероприятие (результат) «Разработаны проекты планировки и межевания территорий в пгт. Новоаганск» (всего), в том числе: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EC01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CBF53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8A338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3 287,0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E80DB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625A5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01B3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91BB0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C069B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3 287,0</w:t>
            </w:r>
          </w:p>
        </w:tc>
      </w:tr>
      <w:tr w:rsidR="005406D5" w:rsidRPr="005406D5" w14:paraId="61D03AB0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CBA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A96E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9CA4F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7076D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2 925,4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8CB06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597C5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043CF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A4D43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6ED43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2 925,4</w:t>
            </w:r>
          </w:p>
        </w:tc>
      </w:tr>
      <w:tr w:rsidR="005406D5" w:rsidRPr="005406D5" w14:paraId="4F4E072E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63A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C4D9B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E0EA3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871F2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361,6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C39BD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3F9F8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D84FC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78FBD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62B88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361,6</w:t>
            </w:r>
          </w:p>
        </w:tc>
      </w:tr>
      <w:tr w:rsidR="005406D5" w:rsidRPr="005406D5" w14:paraId="705CF88B" w14:textId="77777777" w:rsidTr="005406D5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5E8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 xml:space="preserve">1.1.2. Мероприятие (результат) «Выполнены инженерные изыскания для подготовки документации по планировке территории п. Ваховск» (всего), в том числе: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1553A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38371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A74BF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1958D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72B08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EA5B1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B588D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4EF01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3 200,0</w:t>
            </w:r>
          </w:p>
        </w:tc>
      </w:tr>
      <w:tr w:rsidR="005406D5" w:rsidRPr="005406D5" w14:paraId="36926D9C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DF3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FAF80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0AF7F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D7B87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2 848,0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D739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D9649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F3E54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B0472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A7C73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2 848,0</w:t>
            </w:r>
          </w:p>
        </w:tc>
      </w:tr>
      <w:tr w:rsidR="005406D5" w:rsidRPr="005406D5" w14:paraId="0A0D39DB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D15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02BE0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4056E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529F4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B54BF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2F64F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425B8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BF5D6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6E49A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352,0</w:t>
            </w:r>
          </w:p>
        </w:tc>
      </w:tr>
      <w:tr w:rsidR="005406D5" w:rsidRPr="005406D5" w14:paraId="168BB38B" w14:textId="77777777" w:rsidTr="005406D5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14F6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 xml:space="preserve">1.1.3. Мероприятие (результат) «Разработаны проекты планировки и межевания территорий в п. Ваховск» (всего), в том числе: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FF781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AEA5C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1AAFB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D3D30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3 287,0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537B5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AEF97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4394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34ED9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3 287,0</w:t>
            </w:r>
          </w:p>
        </w:tc>
      </w:tr>
      <w:tr w:rsidR="005406D5" w:rsidRPr="005406D5" w14:paraId="480E3B49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A57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9F115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8BA9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CA8B4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4E99A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2 925,4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6A957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F47D0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6E238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54E62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2 925,4</w:t>
            </w:r>
          </w:p>
        </w:tc>
      </w:tr>
      <w:tr w:rsidR="005406D5" w:rsidRPr="005406D5" w14:paraId="3ACAA146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468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70395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544ED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625E1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037C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361,6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279EB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007D6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D8286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9373B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361,6</w:t>
            </w:r>
          </w:p>
        </w:tc>
      </w:tr>
      <w:tr w:rsidR="005406D5" w:rsidRPr="005406D5" w14:paraId="72518CD0" w14:textId="77777777" w:rsidTr="005406D5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CEF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 xml:space="preserve">1.1.4. Мероприятие (результат) «Выполнены инженерные изыскания для подготовки документации по планировке территории д. Вата (всего), в том числе: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A515E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6C9D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B90A8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D6A2D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3 200,0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31968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68881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39CC6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632A1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3 200,0</w:t>
            </w:r>
          </w:p>
        </w:tc>
      </w:tr>
      <w:tr w:rsidR="005406D5" w:rsidRPr="005406D5" w14:paraId="59B71139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021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2045C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21C9F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4D1D0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60A19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2 848,0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24E3B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40E1F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29653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1D00D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2 848,0</w:t>
            </w:r>
          </w:p>
        </w:tc>
      </w:tr>
      <w:tr w:rsidR="005406D5" w:rsidRPr="005406D5" w14:paraId="5566E905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A9F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B18F5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D6082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03957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8B84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352,0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12B71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07B14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2886D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C90F9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352,0</w:t>
            </w:r>
          </w:p>
        </w:tc>
      </w:tr>
      <w:tr w:rsidR="005406D5" w:rsidRPr="005406D5" w14:paraId="2FC52A8E" w14:textId="77777777" w:rsidTr="005406D5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394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 xml:space="preserve">1.1.5. Мероприятие (результат) «Разработаны проекты планировки и межевания территорий в д. Вата» (всего), в том числе: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CF8E0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87FEA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41264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667B4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94854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3 287,0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99B8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086B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1D4AA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3 287,0</w:t>
            </w:r>
          </w:p>
        </w:tc>
      </w:tr>
      <w:tr w:rsidR="005406D5" w:rsidRPr="005406D5" w14:paraId="1D5A5EA5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E4D2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364A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9A3CE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20488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8A791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546DD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2 925,4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071FD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5D0DD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E8B45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2 925,4</w:t>
            </w:r>
          </w:p>
        </w:tc>
      </w:tr>
      <w:tr w:rsidR="005406D5" w:rsidRPr="005406D5" w14:paraId="74DE9392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A3E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B5A51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8B4AD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C2A16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B5AB2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74CC3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361,6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CC39C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D10CD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E6588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361,6</w:t>
            </w:r>
          </w:p>
        </w:tc>
      </w:tr>
      <w:tr w:rsidR="005406D5" w:rsidRPr="005406D5" w14:paraId="682DFA41" w14:textId="77777777" w:rsidTr="005406D5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3D2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 xml:space="preserve">1.1.4. Мероприятие (результат) «Выполнены инженерные изыскания для подготовки документации по планировке территории п. Зайцева Речка (всего), в том числе: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C6D76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42B39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F120B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8008E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2879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3 200,0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79A25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56040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5565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3 200,0</w:t>
            </w:r>
          </w:p>
        </w:tc>
      </w:tr>
      <w:tr w:rsidR="005406D5" w:rsidRPr="005406D5" w14:paraId="2BB002CA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87B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1A49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4318C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1A7CC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31F37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565B9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2 848,0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04D32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24449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68707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2 848,0</w:t>
            </w:r>
          </w:p>
        </w:tc>
      </w:tr>
      <w:tr w:rsidR="005406D5" w:rsidRPr="005406D5" w14:paraId="24C20DA4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CCA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22471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0EB20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CF5FA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953F3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A8027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352,0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7474D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41B0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7CAB3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352,0</w:t>
            </w:r>
          </w:p>
        </w:tc>
      </w:tr>
      <w:tr w:rsidR="005406D5" w:rsidRPr="005406D5" w14:paraId="04BCD949" w14:textId="77777777" w:rsidTr="005406D5">
        <w:trPr>
          <w:trHeight w:val="57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152F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lastRenderedPageBreak/>
              <w:t>2.1.Региональный проект «Жилье»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438649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39308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AC850F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93A56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BFBD52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CEE8F4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CB9D59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604ED4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406D5" w:rsidRPr="005406D5" w14:paraId="7E0C8F87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76D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23441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F6D14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C6BAB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F5589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538FF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6AFC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513B6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61CD4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</w:tr>
      <w:tr w:rsidR="005406D5" w:rsidRPr="005406D5" w14:paraId="08E1A474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288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7F827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CCF8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71F54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DCC94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230F4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DBFC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831CE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F9453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</w:tr>
      <w:tr w:rsidR="005406D5" w:rsidRPr="005406D5" w14:paraId="3E600B1B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BC9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45235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A064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7F3EF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A0330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D3239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09DFC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D9BEE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7DDBA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</w:tr>
      <w:tr w:rsidR="005406D5" w:rsidRPr="005406D5" w14:paraId="124F5568" w14:textId="77777777" w:rsidTr="005406D5">
        <w:trPr>
          <w:trHeight w:val="142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CD46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2.2. Муниципальный проект «Строительство систем инженерной инфраструктуры в целях обеспечения инженерной подготовки земельных участков для жилищного строительства»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4DAE55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7 151,5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259353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91A395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14 996,9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3D4918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9FFE0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4A0C44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C56904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5A8FE7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22 203,5</w:t>
            </w:r>
          </w:p>
        </w:tc>
      </w:tr>
      <w:tr w:rsidR="005406D5" w:rsidRPr="005406D5" w14:paraId="2E9223BC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2B0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5AB65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7 151,5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12979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4EC0E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14 996,9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4BC64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02292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F24A3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16C40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6C01E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22 203,5</w:t>
            </w:r>
          </w:p>
        </w:tc>
      </w:tr>
      <w:tr w:rsidR="005406D5" w:rsidRPr="005406D5" w14:paraId="4A0028E1" w14:textId="77777777" w:rsidTr="005406D5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19FD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2.2.1. Мероприятие (результат) «Выполнено проектирование инженерных сетей квартала 01:05:02 в пгт. Излучинск»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0DCBF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6291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3C60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14 996,9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7FDC0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2791F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18744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31615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70447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14 996,9</w:t>
            </w:r>
          </w:p>
        </w:tc>
      </w:tr>
      <w:tr w:rsidR="005406D5" w:rsidRPr="005406D5" w14:paraId="2BE66336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25C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F9F5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61524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9D839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14 996,9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F35D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51531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ED9F6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90A8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E5F49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14 996,9</w:t>
            </w:r>
          </w:p>
        </w:tc>
      </w:tr>
      <w:tr w:rsidR="005406D5" w:rsidRPr="005406D5" w14:paraId="7E376598" w14:textId="77777777" w:rsidTr="005406D5">
        <w:trPr>
          <w:trHeight w:val="114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D43A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2.3. Комплекс процессных мероприятий «Стимулирование застройщиков на реализацию проектов жилищного строительства»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728517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111 300,1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68C343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31 325,4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179737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47 909,0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10E376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63 610,8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F2EE7A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63 610,8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3722B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2FD022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509381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317 756,1</w:t>
            </w:r>
          </w:p>
        </w:tc>
      </w:tr>
      <w:tr w:rsidR="005406D5" w:rsidRPr="005406D5" w14:paraId="27F0A800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7F1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B56D6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99 057,1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2A5F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26 811,6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14D7C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42 553,4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A5F2B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55 475,9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D03A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55 475,9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62589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EE604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F0EE3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279 373,9</w:t>
            </w:r>
          </w:p>
        </w:tc>
      </w:tr>
      <w:tr w:rsidR="005406D5" w:rsidRPr="005406D5" w14:paraId="2192291A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DBE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6B0F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12 243,0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60EC5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4 513,8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56DCC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5 355,6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60BA1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8 134,9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CF477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8 134,9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F47A0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FAB01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434A9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38 382,3</w:t>
            </w:r>
          </w:p>
        </w:tc>
      </w:tr>
      <w:tr w:rsidR="005406D5" w:rsidRPr="005406D5" w14:paraId="6A2B6B85" w14:textId="77777777" w:rsidTr="005406D5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F898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2.3.1. Мероприятие (результат) «Приобретены жилые помещения для реализации полномочий по улучшению жилищных условий граждан района»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8C245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101 848,2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5BC44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24 363,6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86808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47 909,0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FCE07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63 610,8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3BAB3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63 610,8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23439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E54BC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97F8A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301 342,5</w:t>
            </w:r>
          </w:p>
        </w:tc>
      </w:tr>
      <w:tr w:rsidR="005406D5" w:rsidRPr="005406D5" w14:paraId="3A3F0E54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BE6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3C931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90 644,9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E48D6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21 683,6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10DE3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42 553,4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2AAAB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55 475,9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E51A0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55 475,9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248B0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F6A1D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BEA1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265 833,7</w:t>
            </w:r>
          </w:p>
        </w:tc>
      </w:tr>
      <w:tr w:rsidR="005406D5" w:rsidRPr="005406D5" w14:paraId="31A09A90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56DE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270CE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11 203,3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2660F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2 680,0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62D15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5 355,6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06399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8 134,9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DB78A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8 134,9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B02D4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C5E6B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31DAB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35 508,8</w:t>
            </w:r>
          </w:p>
        </w:tc>
      </w:tr>
      <w:tr w:rsidR="005406D5" w:rsidRPr="005406D5" w14:paraId="1E1DE588" w14:textId="77777777" w:rsidTr="005406D5">
        <w:trPr>
          <w:trHeight w:val="2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585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lastRenderedPageBreak/>
              <w:t>2.3.3. Мероприятие (результат) «Освобождены</w:t>
            </w:r>
            <w:r w:rsidRPr="005406D5">
              <w:rPr>
                <w:sz w:val="22"/>
                <w:szCs w:val="22"/>
              </w:rPr>
              <w:br/>
              <w:t>земельные участки, планируемые для</w:t>
            </w:r>
            <w:r w:rsidRPr="005406D5">
              <w:rPr>
                <w:sz w:val="22"/>
                <w:szCs w:val="22"/>
              </w:rPr>
              <w:br/>
              <w:t>жилищного строительства и</w:t>
            </w:r>
            <w:r w:rsidRPr="005406D5">
              <w:rPr>
                <w:sz w:val="22"/>
                <w:szCs w:val="22"/>
              </w:rPr>
              <w:br/>
              <w:t>комплекс мероприятий по</w:t>
            </w:r>
            <w:r w:rsidRPr="005406D5">
              <w:rPr>
                <w:sz w:val="22"/>
                <w:szCs w:val="22"/>
              </w:rPr>
              <w:br/>
              <w:t>формированию земельных участков</w:t>
            </w:r>
            <w:r w:rsidRPr="005406D5">
              <w:rPr>
                <w:sz w:val="22"/>
                <w:szCs w:val="22"/>
              </w:rPr>
              <w:br/>
              <w:t>для индивидуального жилищного</w:t>
            </w:r>
            <w:r w:rsidRPr="005406D5">
              <w:rPr>
                <w:sz w:val="22"/>
                <w:szCs w:val="22"/>
              </w:rPr>
              <w:br/>
              <w:t>строительства»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88974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7 482,6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20D20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5 761,8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25BF0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1DE07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84B8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588C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4C156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DCF13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13 244,4</w:t>
            </w:r>
          </w:p>
        </w:tc>
      </w:tr>
      <w:tr w:rsidR="005406D5" w:rsidRPr="005406D5" w14:paraId="545A5A71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482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AFCE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6 659,5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94AE0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5 128,0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E58F2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B2672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2BE05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49502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94C20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E3986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11 787,5</w:t>
            </w:r>
          </w:p>
        </w:tc>
      </w:tr>
      <w:tr w:rsidR="005406D5" w:rsidRPr="005406D5" w14:paraId="7EE246E1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95A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5805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823,1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908D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59A9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08755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894B9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269FC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CD462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0A155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1 456,9</w:t>
            </w:r>
          </w:p>
        </w:tc>
      </w:tr>
      <w:tr w:rsidR="005406D5" w:rsidRPr="005406D5" w14:paraId="57CD373C" w14:textId="77777777" w:rsidTr="005406D5">
        <w:trPr>
          <w:trHeight w:val="142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62B7C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3.1. Комплекс процессных мероприятий «Предоставление государственной поддержки на приобретение жилых помещений отдельным категориям граждан»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7F16BA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32 766,0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97BFE0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92 426,3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8DA35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74 650,3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C7D109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60 863,1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AB1F70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60 818,4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1C501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4FB5D7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FFEA53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321 524,1</w:t>
            </w:r>
          </w:p>
        </w:tc>
      </w:tr>
      <w:tr w:rsidR="005406D5" w:rsidRPr="005406D5" w14:paraId="053A4152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E4C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71299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451,5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555F6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3981D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1 335,4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37721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297,8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1FE94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255,3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44AF8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0F392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11000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2 614,5</w:t>
            </w:r>
          </w:p>
        </w:tc>
      </w:tr>
      <w:tr w:rsidR="005406D5" w:rsidRPr="005406D5" w14:paraId="6BCBDE80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8C2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68CB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29 076,8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601CD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84 737,8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3E78C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64 924,9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AD72D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54 410,1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1B938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54 410,1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F83BD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1CD37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E8673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287 559,7</w:t>
            </w:r>
          </w:p>
        </w:tc>
      </w:tr>
      <w:tr w:rsidR="005406D5" w:rsidRPr="005406D5" w14:paraId="72D8FE89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BF9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79339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3 237,7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BDACE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7 414,0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9F13D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8 390,0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C87F4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6 155,2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C86F8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6 153,0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6C236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97F71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EE4BA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31 349,9</w:t>
            </w:r>
          </w:p>
        </w:tc>
      </w:tr>
      <w:tr w:rsidR="005406D5" w:rsidRPr="005406D5" w14:paraId="04426E0E" w14:textId="77777777" w:rsidTr="005406D5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C8C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3.1.1. Мероприятие (результат) «Реализованы полномочия по постановке на учет граждан, выезжающих из районов Крайнего Севера»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89443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24,0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0A4FA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9EFF4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B339E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C226B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5430B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DDCE7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45CFD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67,2</w:t>
            </w:r>
          </w:p>
        </w:tc>
      </w:tr>
      <w:tr w:rsidR="005406D5" w:rsidRPr="005406D5" w14:paraId="3C6772AF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BC7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400A7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DE1EC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5027F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1AF15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AAA8E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1E3BD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EBBC5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A4554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</w:tr>
      <w:tr w:rsidR="005406D5" w:rsidRPr="005406D5" w14:paraId="488FA1E4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75E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3AA1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24,0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81EA0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FC2A6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F3375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9EC57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0B582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41A0C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2504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67,2</w:t>
            </w:r>
          </w:p>
        </w:tc>
      </w:tr>
      <w:tr w:rsidR="005406D5" w:rsidRPr="005406D5" w14:paraId="7B0F93BC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94B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4F6DF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39AB5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6FEF7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41A82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DDB64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A71CF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0EC84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27485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</w:tr>
      <w:tr w:rsidR="005406D5" w:rsidRPr="005406D5" w14:paraId="480382FF" w14:textId="77777777" w:rsidTr="005406D5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9AD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3.1.2. Мероприятие (результат) «Предоставлены субсидии молодым семьям на приобретение жилья»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781A9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6 065,2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A0458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4 971,8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983AD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8 986,9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16FC9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8 981,4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E3F6B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8 936,7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C41C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F4D08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F0A55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37 942,0</w:t>
            </w:r>
          </w:p>
        </w:tc>
      </w:tr>
      <w:tr w:rsidR="005406D5" w:rsidRPr="005406D5" w14:paraId="25CD1FD0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557A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C0E53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451,5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26E56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274,5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C23A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31433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297,8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ED7F7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255,3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40895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1D1F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40677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1 582,1</w:t>
            </w:r>
          </w:p>
        </w:tc>
      </w:tr>
      <w:tr w:rsidR="005406D5" w:rsidRPr="005406D5" w14:paraId="783BD0A5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262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A6C43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5 310,4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C168B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4 368,9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DAF0F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8 234,5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5A642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8 234,5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C1304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8 234,5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65838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3E8A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B105E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34 382,8</w:t>
            </w:r>
          </w:p>
        </w:tc>
      </w:tr>
      <w:tr w:rsidR="005406D5" w:rsidRPr="005406D5" w14:paraId="6973D95B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3B7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B5D88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303,3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0E23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3987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449,4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6D25C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449,1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4F62F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446,9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947A7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2C08A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555A3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1 977,0</w:t>
            </w:r>
          </w:p>
        </w:tc>
      </w:tr>
      <w:tr w:rsidR="005406D5" w:rsidRPr="005406D5" w14:paraId="3C44A922" w14:textId="77777777" w:rsidTr="005406D5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7A4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lastRenderedPageBreak/>
              <w:t>3.1.3. Мероприятие (результат) «Предоставлены субсидии на улучшение жилищных условий граждан, проживающих на сельских территориях»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6E108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7C9B8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67626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3 781,7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36297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E06D6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D0E4D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E8450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AD027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3 781,7</w:t>
            </w:r>
          </w:p>
        </w:tc>
      </w:tr>
      <w:tr w:rsidR="005406D5" w:rsidRPr="005406D5" w14:paraId="42694349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5AA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B6FE8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4F365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E3A0E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1 032,4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9FE7D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8D6EC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E0B6E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6264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87EBA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1 032,4</w:t>
            </w:r>
          </w:p>
        </w:tc>
      </w:tr>
      <w:tr w:rsidR="005406D5" w:rsidRPr="005406D5" w14:paraId="1BE4FCD2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70F8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2B76D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C382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82322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1 614,8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CA54F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2B338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64455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C4F42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D70B9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1 614,8</w:t>
            </w:r>
          </w:p>
        </w:tc>
      </w:tr>
      <w:tr w:rsidR="005406D5" w:rsidRPr="005406D5" w14:paraId="420CEEEA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D11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39402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5F58D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DED6F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1 134,5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E98C6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BD6A3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A0D5C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35778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36454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1 134,5</w:t>
            </w:r>
          </w:p>
        </w:tc>
      </w:tr>
      <w:tr w:rsidR="005406D5" w:rsidRPr="005406D5" w14:paraId="221B562D" w14:textId="77777777" w:rsidTr="005406D5">
        <w:trPr>
          <w:trHeight w:val="21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685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3.1.4. Мероприятие (результат) «Предоставлены субсидии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4DA99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26 676,8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6F295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64 414,5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90FC1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4CFC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20 000,0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431C8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20 000,0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AADCE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E8A28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AF88A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161 091,3</w:t>
            </w:r>
          </w:p>
        </w:tc>
      </w:tr>
      <w:tr w:rsidR="005406D5" w:rsidRPr="005406D5" w14:paraId="5D637B6A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C37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8217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7BFE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6997E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F6098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D792B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249C8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9587F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8CD21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</w:tr>
      <w:tr w:rsidR="005406D5" w:rsidRPr="005406D5" w14:paraId="2A2C362B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75E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F254C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23 742,3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AADD5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57 328,9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FA08E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26 700,0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35606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17 800,0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F8C3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17 800,0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72A9B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E5B0D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EF0E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143 371,2</w:t>
            </w:r>
          </w:p>
        </w:tc>
      </w:tr>
      <w:tr w:rsidR="005406D5" w:rsidRPr="005406D5" w14:paraId="6AA440E8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D33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816BF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2 934,4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171F1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7 085,6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0FCE8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73EF5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2 200,0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B1703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2 200,0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2B9E4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362E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D62DB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17 720,0</w:t>
            </w:r>
          </w:p>
        </w:tc>
      </w:tr>
      <w:tr w:rsidR="005406D5" w:rsidRPr="005406D5" w14:paraId="6BBFA8A3" w14:textId="77777777" w:rsidTr="005406D5">
        <w:trPr>
          <w:trHeight w:val="15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016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3.1.5. Мероприятие (результат) «Предоставлены субсидии на обеспечение жильем граждан из числа коренных малочисленных народов Ханты-Мансийского автономного округа - Югры»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52000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7A8B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23 020,8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7059B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31 873,7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2E5DE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31 873,7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D4548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31 873,7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BADBE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936DE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ED401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118 641,9</w:t>
            </w:r>
          </w:p>
        </w:tc>
      </w:tr>
      <w:tr w:rsidR="005406D5" w:rsidRPr="005406D5" w14:paraId="5B963F7D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549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7B544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5C70A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23 020,8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5A4FC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28 367,6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B30CA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28 367,6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F89B6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28 367,6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6EEEF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D1B80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8D663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108 123,6</w:t>
            </w:r>
          </w:p>
        </w:tc>
      </w:tr>
      <w:tr w:rsidR="005406D5" w:rsidRPr="005406D5" w14:paraId="46108E24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888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7C4D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67F96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D790F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3 506,1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E289C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3 506,1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CBD2E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3 506,1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66082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53E17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FE550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10 518,3</w:t>
            </w:r>
          </w:p>
        </w:tc>
      </w:tr>
      <w:tr w:rsidR="005406D5" w:rsidRPr="005406D5" w14:paraId="7A4FAD4A" w14:textId="77777777" w:rsidTr="005406D5">
        <w:trPr>
          <w:trHeight w:val="151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C616" w14:textId="77777777" w:rsidR="005406D5" w:rsidRPr="005406D5" w:rsidRDefault="005406D5" w:rsidP="005406D5">
            <w:pPr>
              <w:spacing w:after="240"/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4.1. Комплекс процессных мероприятий «Создание условий для переселения жителей из населенных пунктов с низкой плотностью населения и труднодоступной местностью»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A0E6A6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BD5209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00F40C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9F1C7E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14E716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2249D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36AE9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D9383E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5406D5" w:rsidRPr="005406D5" w14:paraId="59020319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D90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lastRenderedPageBreak/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0CF59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35C5B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EE079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A71CF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0E8D5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510E2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980BC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090B4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</w:tr>
      <w:tr w:rsidR="005406D5" w:rsidRPr="005406D5" w14:paraId="72368239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64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87176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9A11E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ACAC7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6064C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8396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8F2D5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CA2A6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CAAC0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</w:tr>
      <w:tr w:rsidR="005406D5" w:rsidRPr="005406D5" w14:paraId="7C6CA4A4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EC45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2DF16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93BD9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C046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A2652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101CD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2ED4B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A4742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091B6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</w:tr>
      <w:tr w:rsidR="005406D5" w:rsidRPr="005406D5" w14:paraId="2F7525BA" w14:textId="77777777" w:rsidTr="005406D5">
        <w:trPr>
          <w:trHeight w:val="85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1532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5.0. Региональный проект «Модернизация коммунальной инфраструктуры»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3B157A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B3BBF8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3ED9FB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3D578F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550002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2 081,4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E3EB1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E7F0B5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0A1284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2 081,4</w:t>
            </w:r>
          </w:p>
        </w:tc>
      </w:tr>
      <w:tr w:rsidR="005406D5" w:rsidRPr="005406D5" w14:paraId="4322FE8D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1DE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C8C56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4A4A9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1BC5C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FAEC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61AED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407,1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7D22B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A940D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2A203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407,1</w:t>
            </w:r>
          </w:p>
        </w:tc>
      </w:tr>
      <w:tr w:rsidR="005406D5" w:rsidRPr="005406D5" w14:paraId="37A6EA82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C4AE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21638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F4A21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FC0B7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51121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302DB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1 258,0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5676C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17C46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D7676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1 258,0</w:t>
            </w:r>
          </w:p>
        </w:tc>
      </w:tr>
      <w:tr w:rsidR="005406D5" w:rsidRPr="005406D5" w14:paraId="7F85985A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3C0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2E478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7B23B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151DB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22865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89B28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416,3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92612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A5B79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7FD11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416,3</w:t>
            </w:r>
          </w:p>
        </w:tc>
      </w:tr>
      <w:tr w:rsidR="005406D5" w:rsidRPr="005406D5" w14:paraId="4F4A1459" w14:textId="77777777" w:rsidTr="005406D5">
        <w:trPr>
          <w:trHeight w:val="114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A098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5.1. Муниципальный проект «Строительство (реконструкция) модернизация объектов системы теплоснабжения, газоснабжения, электроснабжения»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47B047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1 310,6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424B17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9 443,4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478D25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75 416,4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FE8B78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39824B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4828EC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56CFFB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75BFC0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86 170,4</w:t>
            </w:r>
          </w:p>
        </w:tc>
      </w:tr>
      <w:tr w:rsidR="005406D5" w:rsidRPr="005406D5" w14:paraId="67A5164C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B6DE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B3188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C0809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128F6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59 089,3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152FA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D0DD9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D2139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58B7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048D1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59 089,3</w:t>
            </w:r>
          </w:p>
        </w:tc>
      </w:tr>
      <w:tr w:rsidR="005406D5" w:rsidRPr="005406D5" w14:paraId="3D0C7FFE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603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59DCF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1 310,6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7E397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9 443,4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70106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16 327,1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322EC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38C5A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04920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6407D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8E8EE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27 081,1</w:t>
            </w:r>
          </w:p>
        </w:tc>
      </w:tr>
      <w:tr w:rsidR="005406D5" w:rsidRPr="005406D5" w14:paraId="54D48F0F" w14:textId="77777777" w:rsidTr="005406D5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711D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5.1.1. Мероприятие (результат) «Выполнено проектирование объекта капитального строительства: «Резервуар нефтепродуктов в селе Покур»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93FB0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1350C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0DE1F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1 554,7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A1AEA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B4DBF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6729D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BBCD6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C3D52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1 554,7</w:t>
            </w:r>
          </w:p>
        </w:tc>
      </w:tr>
      <w:tr w:rsidR="005406D5" w:rsidRPr="005406D5" w14:paraId="780BB8D7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1092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4889F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E2759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C5208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1 554,7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7DC79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5FB37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73D4F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BEA6B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0E3B7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1 554,7</w:t>
            </w:r>
          </w:p>
        </w:tc>
      </w:tr>
      <w:tr w:rsidR="005406D5" w:rsidRPr="005406D5" w14:paraId="5CE96903" w14:textId="77777777" w:rsidTr="005406D5">
        <w:trPr>
          <w:trHeight w:val="15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F8E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5.1.2. Мероприятие (результат) «Выполнено проектирование объекта капитального строительства: «Котельная, сети газоснабжения в селе Большетархово Нижневартовского района»»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60A0C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057FF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9 443,4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0ACFA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CCA72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35AEF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8699E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CB91D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A65A7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9 443,4</w:t>
            </w:r>
          </w:p>
        </w:tc>
      </w:tr>
      <w:tr w:rsidR="005406D5" w:rsidRPr="005406D5" w14:paraId="667036B5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738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1E66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01667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9 443,4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C4050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0CCE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C1410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E8D9E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FD22E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30CE8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9 443,4</w:t>
            </w:r>
          </w:p>
        </w:tc>
      </w:tr>
      <w:tr w:rsidR="005406D5" w:rsidRPr="005406D5" w14:paraId="2CD6891A" w14:textId="77777777" w:rsidTr="005406D5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AEE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5.1.3. Мероприятие (результат) «Выполнено строительство объекта «Канализационные очистные сооружения в с. Корлики Нижневартовского района»»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156BA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D06F4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4A409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73 861,6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9C276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9FCEA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C8377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046C5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BCB0C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73 861,6</w:t>
            </w:r>
          </w:p>
        </w:tc>
      </w:tr>
      <w:tr w:rsidR="005406D5" w:rsidRPr="005406D5" w14:paraId="178DC399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676D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1B2D5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744C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5C4B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59 089,3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59163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B7405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2BE7B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65A52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7DF78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59 089,3</w:t>
            </w:r>
          </w:p>
        </w:tc>
      </w:tr>
      <w:tr w:rsidR="005406D5" w:rsidRPr="005406D5" w14:paraId="016C0FAE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77F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28C94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BD79C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F4FBB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14 772,3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68849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B2DBF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AE318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FFAB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32081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14 772,3</w:t>
            </w:r>
          </w:p>
        </w:tc>
      </w:tr>
      <w:tr w:rsidR="005406D5" w:rsidRPr="005406D5" w14:paraId="12987882" w14:textId="77777777" w:rsidTr="005406D5">
        <w:trPr>
          <w:trHeight w:val="142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22CBA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5.2. Комплекс процессных мероприятий «Капитальный ремонт (с заменой) систем теплоснабжения, водоснабжения и водоотведения для подготовки к осенне-зимнему периоду»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A9CFC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59 855,3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85447A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66 793,0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A0E511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49 468,6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80BAD5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24 262,4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C4863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23 070,0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1AA9F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14 135,7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BB797D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14 135,7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30A78D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251 720,6</w:t>
            </w:r>
          </w:p>
        </w:tc>
      </w:tr>
      <w:tr w:rsidR="005406D5" w:rsidRPr="005406D5" w14:paraId="1891A0BF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D41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D41E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2 808,0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D67EB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C7B15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EBD47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429BF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7330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E09B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664C8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2 808,0</w:t>
            </w:r>
          </w:p>
        </w:tc>
      </w:tr>
      <w:tr w:rsidR="005406D5" w:rsidRPr="005406D5" w14:paraId="0D47DD83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757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37F56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20 795,0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CF5F9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26 588,3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92190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9 347,7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D6720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8 865,7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E1D45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8 089,8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9B8D8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916D4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1A129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73 686,5</w:t>
            </w:r>
          </w:p>
        </w:tc>
      </w:tr>
      <w:tr w:rsidR="005406D5" w:rsidRPr="005406D5" w14:paraId="1D6B57B6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95F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CB51D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36 252,3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0E890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40 204,7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ABC40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40 120,9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C55B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15 396,7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C18CD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14 980,2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45373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14 135,7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64701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14 135,7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2D92F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175 226,1</w:t>
            </w:r>
          </w:p>
        </w:tc>
      </w:tr>
      <w:tr w:rsidR="005406D5" w:rsidRPr="005406D5" w14:paraId="36495014" w14:textId="77777777" w:rsidTr="005406D5">
        <w:trPr>
          <w:trHeight w:val="114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09604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5.3. Комплекс процессных мероприятий «Реализация мероприятий в сфере жилищно-коммунального хозяйства и социальной сферы»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57FA6F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13 594,9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2F4C24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24 784,2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88D66C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13 189,3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96C2CD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10 292,4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BC1CF2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10 292,4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AF4E06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3 000,0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11B69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3 000,0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95862D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78 153,2</w:t>
            </w:r>
          </w:p>
        </w:tc>
      </w:tr>
      <w:tr w:rsidR="005406D5" w:rsidRPr="005406D5" w14:paraId="29B0CC3E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E00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4CB22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902,1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5A754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7 405,9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52F89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7 292,4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17AF2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7 292,4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7D73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7 292,4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F7531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3B362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98603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30 185,2</w:t>
            </w:r>
          </w:p>
        </w:tc>
      </w:tr>
      <w:tr w:rsidR="005406D5" w:rsidRPr="005406D5" w14:paraId="64FFC9E6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365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68D2C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12 692,8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6B518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17 378,3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242A3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5 896,9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758A2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3 000,0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42D1B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742C8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C0E3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3 000,0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1ABE3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47 968,0</w:t>
            </w:r>
          </w:p>
        </w:tc>
      </w:tr>
      <w:tr w:rsidR="005406D5" w:rsidRPr="005406D5" w14:paraId="21D6F79D" w14:textId="77777777" w:rsidTr="005406D5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63C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5.3.1. Мероприятие (результат) «Выполнено мероприятие по осуществлению деятельности по обращению с животными без владельцев»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EBB3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7 532,6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B0FD9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14 247,4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FDE7D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13 189,3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B5113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10 292,4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61E4E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10 292,4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97A37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82BD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3 000,0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675FE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61 554,1</w:t>
            </w:r>
          </w:p>
        </w:tc>
      </w:tr>
      <w:tr w:rsidR="005406D5" w:rsidRPr="005406D5" w14:paraId="7099B025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FB9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F149C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902,1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A888E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7 405,9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97BF9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7 292,4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9D988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7 292,4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F19EB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7 292,4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623E8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674E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C0697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30 185,2</w:t>
            </w:r>
          </w:p>
        </w:tc>
      </w:tr>
      <w:tr w:rsidR="005406D5" w:rsidRPr="005406D5" w14:paraId="26FD0BCF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801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C8DE8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6 630,5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D860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6 841,5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DCBCF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5 896,9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49857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3 000,0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9272E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501DF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3 000,0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99FF6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3 000,0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E792F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31 368,9</w:t>
            </w:r>
          </w:p>
        </w:tc>
      </w:tr>
      <w:tr w:rsidR="005406D5" w:rsidRPr="005406D5" w14:paraId="1AFC1CB5" w14:textId="77777777" w:rsidTr="005406D5">
        <w:trPr>
          <w:trHeight w:val="114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B906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5.4. Комплекс процессных мероприятий «Обеспечение бесперебойной работы объектов жилищно-коммунального хозяйства и социальной сферы»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58F732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412 020,7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0FEEBC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465 413,4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469DA2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183 977,8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1A0293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197 096,2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E1C07B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204 775,2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A20AEC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65 915,8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89CA37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65 915,8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1F6896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1 595 115,0</w:t>
            </w:r>
          </w:p>
        </w:tc>
      </w:tr>
      <w:tr w:rsidR="005406D5" w:rsidRPr="005406D5" w14:paraId="182191EB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19E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7C9E1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C8C24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10 500,3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D1D7E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120 967,3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55EA3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130 409,5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079D5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138 088,5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2B1BF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DDCAD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BCAC0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399 965,6</w:t>
            </w:r>
          </w:p>
        </w:tc>
      </w:tr>
      <w:tr w:rsidR="005406D5" w:rsidRPr="005406D5" w14:paraId="60757C18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AF5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3FC8E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412 020,7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0ADCE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454 913,1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CA1A8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63 010,5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67BFD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66 686,7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38B55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66 686,7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91909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65 915,8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64BD5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65 915,8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C1375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1 195 149,4</w:t>
            </w:r>
          </w:p>
        </w:tc>
      </w:tr>
      <w:tr w:rsidR="005406D5" w:rsidRPr="005406D5" w14:paraId="1B6C4285" w14:textId="77777777" w:rsidTr="005406D5">
        <w:trPr>
          <w:trHeight w:val="27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67CF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lastRenderedPageBreak/>
              <w:t>5.4.1. Мероприятие (результат) «Предоставлена субсидия на финансовое обеспечение затрат на приобретение энергоносителей «на приобретение энергоносителей (нефть, электроэнергия, газ) и обслуживание газовых котельных» для надежного снабжения населения района коммунальными ресурсами (водоснабжения, водоотведения, теплоснабжения)</w:t>
            </w:r>
            <w:r w:rsidRPr="005406D5">
              <w:rPr>
                <w:sz w:val="22"/>
                <w:szCs w:val="22"/>
              </w:rPr>
              <w:br/>
              <w:t>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95A85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296 282,7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67CE7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272 165,3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67D82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35 712,7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DB7FB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35 712,7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BEA65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35 712,7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00D0F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35 712,7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5D80C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35 712,7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212A9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747 011,5</w:t>
            </w:r>
          </w:p>
        </w:tc>
      </w:tr>
      <w:tr w:rsidR="005406D5" w:rsidRPr="005406D5" w14:paraId="6B5CE162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A35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C7DF5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296 282,7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D0853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272 165,3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93830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35 712,7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173BB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35 712,7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5A21C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35 712,7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CEFB4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35 712,7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89C15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35 712,7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CBAA9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747 011,5</w:t>
            </w:r>
          </w:p>
        </w:tc>
      </w:tr>
      <w:tr w:rsidR="005406D5" w:rsidRPr="005406D5" w14:paraId="4DA63937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6E1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п. Аган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ECA4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5 399,5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5418C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5 535,7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469F1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51522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793,2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C9692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793,2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D2CAF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793,2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C2280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793,2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85449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14 901,2</w:t>
            </w:r>
          </w:p>
        </w:tc>
      </w:tr>
      <w:tr w:rsidR="005406D5" w:rsidRPr="005406D5" w14:paraId="27515B8C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C85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д. Вата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2B04B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2 612,2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610EB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2 129,3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7D5BD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39222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190,4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DFB38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190,4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F6B32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190,4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42F39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190,4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87082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5 693,5</w:t>
            </w:r>
          </w:p>
        </w:tc>
      </w:tr>
      <w:tr w:rsidR="005406D5" w:rsidRPr="005406D5" w14:paraId="6BCA41E3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1E25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п. Ваховск, с. Охтеурье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C55E0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121 286,6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B5096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129 551,1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35E27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17 156,4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3D143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17 156,4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3C817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17 156,4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011D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17 156,4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F8595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17 156,4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8927D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336 619,8</w:t>
            </w:r>
          </w:p>
        </w:tc>
      </w:tr>
      <w:tr w:rsidR="005406D5" w:rsidRPr="005406D5" w14:paraId="535CF280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990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п. Зайцева Речка, д. Вампугол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525DA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43 941,6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E029B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36 672,7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ACF49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5 556,5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3158D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5 556,5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2B261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5 556,5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0702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5 556,5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BC874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5 556,5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9E7E3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108 396,8</w:t>
            </w:r>
          </w:p>
        </w:tc>
      </w:tr>
      <w:tr w:rsidR="005406D5" w:rsidRPr="005406D5" w14:paraId="4A5491AA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FEF4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с. Ларьяк, с. Корлики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1AEA9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55 143,9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618A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53 017,5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0D16F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5 168,7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37AA9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5 168,7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987C6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5 168,7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E89C6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5 168,7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C535B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5 168,7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A9C76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134 004,9</w:t>
            </w:r>
          </w:p>
        </w:tc>
      </w:tr>
      <w:tr w:rsidR="005406D5" w:rsidRPr="005406D5" w14:paraId="7ADF2758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5044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с. Покур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6198E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67 898,9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343EA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45 258,9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4208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6 847,5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7093C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6 847,5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E18CE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6 847,5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E898A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6 847,5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34DA7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6 847,5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ADF00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147 395,3</w:t>
            </w:r>
          </w:p>
        </w:tc>
      </w:tr>
      <w:tr w:rsidR="005406D5" w:rsidRPr="005406D5" w14:paraId="5939FE34" w14:textId="77777777" w:rsidTr="005406D5">
        <w:trPr>
          <w:trHeight w:val="15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482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5.4.2. Мероприятие (результат) «Предоставлена субсидия на возмещения недополученных доходов организациям, осуществляющим реализацию населению услуг теплоснабжения, водоснабжения, водоотведения»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DD599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17 809,5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26E1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20 251,8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539D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27 297,8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9121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30 974,0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8821D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30 974,0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884B3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30 203,1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BA69B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30 203,1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75E75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187 713,3</w:t>
            </w:r>
          </w:p>
        </w:tc>
      </w:tr>
      <w:tr w:rsidR="005406D5" w:rsidRPr="005406D5" w14:paraId="38EE3BEC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9F0C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F7AF2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17 809,5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0669D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20 251,8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1749A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27 297,8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72534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30 974,0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0C38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30 974,0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8ABCA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30 203,1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73667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30 203,1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2EFEB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187 713,3</w:t>
            </w:r>
          </w:p>
        </w:tc>
      </w:tr>
      <w:tr w:rsidR="005406D5" w:rsidRPr="005406D5" w14:paraId="5D89C519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A23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п. Аган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C56E9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984,4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2FDFA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611,2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328B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1 397,4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DA67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1 453,3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C7B64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1 453,3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A8079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2 934,8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37671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2 934,8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7A011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11 769,2</w:t>
            </w:r>
          </w:p>
        </w:tc>
      </w:tr>
      <w:tr w:rsidR="005406D5" w:rsidRPr="005406D5" w14:paraId="4D7BB0DD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2AD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д. Вата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8692D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273,7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BCA9D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CD2FA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A994C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828,8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BE375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828,8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5EF92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641,0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89052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641,0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9703D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4 479,2</w:t>
            </w:r>
          </w:p>
        </w:tc>
      </w:tr>
      <w:tr w:rsidR="005406D5" w:rsidRPr="005406D5" w14:paraId="1F8D7D3D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F2F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п. Ваховск, с. Охтеурье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42B28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8 725,0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C8682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10 996,4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5031A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16 235,3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8CAD5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19 469,1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E2401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19 469,1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C089C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17 419,7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7209E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17 419,7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1E93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109 734,1</w:t>
            </w:r>
          </w:p>
        </w:tc>
      </w:tr>
      <w:tr w:rsidR="005406D5" w:rsidRPr="005406D5" w14:paraId="22C32DBA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49D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п. Зайцева Речка, д. Вампугол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C00EF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2 401,1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B846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2 895,4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35FB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3 177,8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C233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3 305,0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40854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3 305,0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45850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3 249,7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0E2D8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3 249,7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F5337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21 583,7</w:t>
            </w:r>
          </w:p>
        </w:tc>
      </w:tr>
      <w:tr w:rsidR="005406D5" w:rsidRPr="005406D5" w14:paraId="1B7DF08E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EA7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с. Ларьяк, с. Корлики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8FCB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2 658,9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650E9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2 545,4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EDA39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2 807,5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A92DB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2 919,8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4CCF1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2 919,8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B1122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2 883,3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130F0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2 883,3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337E3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19 617,9</w:t>
            </w:r>
          </w:p>
        </w:tc>
      </w:tr>
      <w:tr w:rsidR="005406D5" w:rsidRPr="005406D5" w14:paraId="3266C405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32A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с. Покур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DD296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2 766,4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8AF36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2 734,4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8376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2 882,8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61DF0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2 998,1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5F85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2 998,1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06236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3 074,7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88FB3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3 074,7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1B1E5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20 529,1</w:t>
            </w:r>
          </w:p>
        </w:tc>
      </w:tr>
      <w:tr w:rsidR="005406D5" w:rsidRPr="005406D5" w14:paraId="52955C00" w14:textId="77777777" w:rsidTr="005406D5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ACF4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5.4.3.Мероприятие (результат) «Предоставлена субсидия на финансовое обеспечение затрат, связанных с предоставлением коммунальных услуг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6FB4D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45 366,6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7A276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35 007,9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45645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274EF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D797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FA210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D2C09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327A9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80 374,5</w:t>
            </w:r>
          </w:p>
        </w:tc>
      </w:tr>
      <w:tr w:rsidR="005406D5" w:rsidRPr="005406D5" w14:paraId="60A27389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5CD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1931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45 366,6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41A1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35 007,9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4ABF0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901A8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55BD5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4D080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3A879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71179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80 374,5</w:t>
            </w:r>
          </w:p>
        </w:tc>
      </w:tr>
      <w:tr w:rsidR="005406D5" w:rsidRPr="005406D5" w14:paraId="4BDBC316" w14:textId="77777777" w:rsidTr="005406D5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48D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5.4.4. Мероприятие (результат) «Предоставлена субсидия на финансовое обеспечение затрат по погашению задолженности по уплате налогов, страховых взносов, пеней»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1C2B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52 561,9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C8785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112 632,4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BD9DD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5CFAE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113EF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A855A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EBBB8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869A5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165 194,3</w:t>
            </w:r>
          </w:p>
        </w:tc>
      </w:tr>
      <w:tr w:rsidR="005406D5" w:rsidRPr="005406D5" w14:paraId="5AF4DE17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07C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AEF62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52 561,9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26B52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112 632,4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00515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3E3F7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159A8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D65F9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1E44A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3C8CD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165 194,3</w:t>
            </w:r>
          </w:p>
        </w:tc>
      </w:tr>
      <w:tr w:rsidR="005406D5" w:rsidRPr="005406D5" w14:paraId="6801C96F" w14:textId="77777777" w:rsidTr="005406D5">
        <w:trPr>
          <w:trHeight w:val="24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F01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5.4.5. Мероприятие (результат) «Предоставлена субсидия на возмещение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1FBD7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B40B5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15 000,5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2400A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13 478,2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96D1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14 644,4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1BF41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15 725,3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6ECD5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C7B5E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99529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58 848,4</w:t>
            </w:r>
          </w:p>
        </w:tc>
      </w:tr>
      <w:tr w:rsidR="005406D5" w:rsidRPr="005406D5" w14:paraId="11FB5436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A73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B1383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C7194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10 500,3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22B86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13 478,2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A077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14 644,4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CC255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15 725,3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C22AC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F0FD1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298C6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54 348,2</w:t>
            </w:r>
          </w:p>
        </w:tc>
      </w:tr>
      <w:tr w:rsidR="005406D5" w:rsidRPr="005406D5" w14:paraId="79B0B60F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A4F7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277CB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E9704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4 500,2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3F7F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CC280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286D0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BB99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C1FC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9C4FD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4 500,2</w:t>
            </w:r>
          </w:p>
        </w:tc>
      </w:tr>
      <w:tr w:rsidR="005406D5" w:rsidRPr="005406D5" w14:paraId="3B70B076" w14:textId="77777777" w:rsidTr="005406D5">
        <w:trPr>
          <w:trHeight w:val="18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696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5.4.6. Мероприятие (результат) «Предоставлена субсидия на финансовое обеспечение затрат, связанных с функционированием предприятия для выполнения работ, оказания услуг в рамках осуществления уставной деятельности»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E9ED0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3750D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10 355,5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24B7B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A8157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4C910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64C43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C913F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0F4FA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10 355,5</w:t>
            </w:r>
          </w:p>
        </w:tc>
      </w:tr>
      <w:tr w:rsidR="005406D5" w:rsidRPr="005406D5" w14:paraId="01666B85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681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5B662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6A204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10 355,5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64721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7AE98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5E9B5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7A3FA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E7FA5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7B1F2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10 355,5</w:t>
            </w:r>
          </w:p>
        </w:tc>
      </w:tr>
      <w:tr w:rsidR="005406D5" w:rsidRPr="005406D5" w14:paraId="657237DE" w14:textId="77777777" w:rsidTr="00E10536">
        <w:trPr>
          <w:trHeight w:val="557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76CB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 xml:space="preserve">5.4.7. Мероприятие (результат) «Предоставлена субсидия на возмещение ресурсоснабжающим организациям, осуществляющим регулируемый вид деятельности в сфере тепло-, водоснабжения и водоотведения, экономически обоснованных расходов в целях соблюдения установленных предельных (максимальных) индексов изменения размера вносимой </w:t>
            </w:r>
            <w:r w:rsidRPr="005406D5">
              <w:rPr>
                <w:sz w:val="22"/>
                <w:szCs w:val="22"/>
              </w:rPr>
              <w:lastRenderedPageBreak/>
              <w:t>гражданами платы за коммунальные услуги»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52601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lastRenderedPageBreak/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3CBC0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062D7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107 489,1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09F3C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115 765,1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DB290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122 363,2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C2312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E3D0A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C84E5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345 617,4</w:t>
            </w:r>
          </w:p>
        </w:tc>
      </w:tr>
      <w:tr w:rsidR="005406D5" w:rsidRPr="005406D5" w14:paraId="15D633CA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3EF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39E16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89AA5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59086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107 489,1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A50D3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115 765,1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FA070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122 363,2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EC428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C1FF1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64672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345 617,4</w:t>
            </w:r>
          </w:p>
        </w:tc>
      </w:tr>
      <w:tr w:rsidR="005406D5" w:rsidRPr="005406D5" w14:paraId="0B8E0B6F" w14:textId="77777777" w:rsidTr="005406D5">
        <w:trPr>
          <w:trHeight w:val="171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8015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6.1. Комплекс процессных мероприятий «Возмещение недополученных доходов организациям, осуществляющим реализацию электрической энергии в зоне децентрализованного электроснабжения»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778C35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97 679,4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4A9A47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82 835,0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D8B81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93 747,4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DBB7E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103 980,9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FE8C45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111 498,0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57EF16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7BE56D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D568D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489 740,7</w:t>
            </w:r>
          </w:p>
        </w:tc>
      </w:tr>
      <w:tr w:rsidR="005406D5" w:rsidRPr="005406D5" w14:paraId="2590E5D1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5B3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0E430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84 285,0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2E0D6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70 348,4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5FD1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93 747,4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8C3EA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103 980,9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4CE6A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111 498,0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38BDC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D453F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A686E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463 859,7</w:t>
            </w:r>
          </w:p>
        </w:tc>
      </w:tr>
      <w:tr w:rsidR="005406D5" w:rsidRPr="005406D5" w14:paraId="068B9818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3D5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8331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13 394,4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8BC69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12 486,6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4DE67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8F672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76248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64408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0D8EE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3035C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25 881,0</w:t>
            </w:r>
          </w:p>
        </w:tc>
      </w:tr>
      <w:tr w:rsidR="005406D5" w:rsidRPr="005406D5" w14:paraId="45F5E41E" w14:textId="77777777" w:rsidTr="005406D5">
        <w:trPr>
          <w:trHeight w:val="27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75C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6.1.1. Мероприятие (результат) «Предоставлена субсидии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 - Мансийского автономного округа - Югры по социально ориентированным тарифам»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F25CA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64 193,4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9D72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51 618,5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1EB9B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56 983,5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C7B28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63 203,6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94B2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67 737,7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4C3A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B3A52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D33DC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303 736,7</w:t>
            </w:r>
          </w:p>
        </w:tc>
      </w:tr>
      <w:tr w:rsidR="005406D5" w:rsidRPr="005406D5" w14:paraId="62148502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312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93B8B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64 193,4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219DD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51 618,5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B03F4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56 983,5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7782C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63 203,6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E0977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67 737,7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1F3FD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E0066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61555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303 736,7</w:t>
            </w:r>
          </w:p>
        </w:tc>
      </w:tr>
      <w:tr w:rsidR="005406D5" w:rsidRPr="005406D5" w14:paraId="08AEEDA9" w14:textId="77777777" w:rsidTr="00E10536">
        <w:trPr>
          <w:trHeight w:val="42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8EB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6.1.2. Мероприятие (результат) «Предоставлена субсидия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Нижневартовского района по цене электрической энергии зоны централизованного электроснабже</w:t>
            </w:r>
            <w:r w:rsidRPr="005406D5">
              <w:rPr>
                <w:sz w:val="22"/>
                <w:szCs w:val="22"/>
              </w:rPr>
              <w:lastRenderedPageBreak/>
              <w:t>ния»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52FF6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lastRenderedPageBreak/>
              <w:t>33 486,0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1C4AF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31 216,5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73A81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36 763,9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4381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40 777,3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E8E45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43 760,3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C753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79546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A8180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186 004,0</w:t>
            </w:r>
          </w:p>
        </w:tc>
      </w:tr>
      <w:tr w:rsidR="005406D5" w:rsidRPr="005406D5" w14:paraId="238BF350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1E7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FCE22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20 091,6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7C5A0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18 729,9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971F1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36 763,9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9110B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40 777,3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3C433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43 760,3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EC121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7EC64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8AA94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160 123,0</w:t>
            </w:r>
          </w:p>
        </w:tc>
      </w:tr>
      <w:tr w:rsidR="005406D5" w:rsidRPr="005406D5" w14:paraId="741A6788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0F9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1CF14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13 394,4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61912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12 486,6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09726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75F9D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D5CB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DB464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24E60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9A076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25 881,0</w:t>
            </w:r>
          </w:p>
        </w:tc>
      </w:tr>
      <w:tr w:rsidR="005406D5" w:rsidRPr="005406D5" w14:paraId="709A6C9E" w14:textId="77777777" w:rsidTr="005406D5">
        <w:trPr>
          <w:trHeight w:val="114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D54D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7.1. Комплекс процессных мероприятий «Создание условий для повышения энергетической эффективности в отраслях экономики»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BDBF6A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653A8B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7 357,6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83DC35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A3C4CE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C1EDDF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F7873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4CB81C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3FC5F6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7 357,6</w:t>
            </w:r>
          </w:p>
        </w:tc>
      </w:tr>
      <w:tr w:rsidR="005406D5" w:rsidRPr="005406D5" w14:paraId="33B08FC2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5EC2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81464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72990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7 357,6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650C4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4501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D05AF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3E97D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52D77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21907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7 357,6</w:t>
            </w:r>
          </w:p>
        </w:tc>
      </w:tr>
      <w:tr w:rsidR="005406D5" w:rsidRPr="005406D5" w14:paraId="5E626603" w14:textId="77777777" w:rsidTr="005406D5">
        <w:trPr>
          <w:trHeight w:val="9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CD7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7.1.1. Мероприятие (результат) «Реализованы энергосберегающие проекты (мероприятия) в жилищном фонде»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E2D6E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5A3E7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1C4FE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32FD0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20FB4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54026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ECD15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2862C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</w:tr>
      <w:tr w:rsidR="005406D5" w:rsidRPr="005406D5" w14:paraId="7F7DABD7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70F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2BB80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3F08C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3FC0C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2BAD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57180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40E44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81A88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2AC96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</w:tr>
      <w:tr w:rsidR="005406D5" w:rsidRPr="005406D5" w14:paraId="17633061" w14:textId="77777777" w:rsidTr="005406D5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4A2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7.1.2. Мероприятие (результат) «Реализованы энергосберегающие проекты (мероприятий) в муниципальных бюджетных учреждениях»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C65A3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F800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EEE5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EA9E7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CDA4F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3EE6A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24959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8B059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</w:tr>
      <w:tr w:rsidR="005406D5" w:rsidRPr="005406D5" w14:paraId="4CF3BBCA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B2A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28CFE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BDF0E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0533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14673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C9E40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3DE26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230E3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E51F7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</w:tr>
      <w:tr w:rsidR="005406D5" w:rsidRPr="005406D5" w14:paraId="6E00AB87" w14:textId="77777777" w:rsidTr="005406D5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25C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7.1.3. Мероприятие (результат) «Выполнены мероприятия по повышению энергоэффективности на объектах коммунальной инфраструктуры»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4D09C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CAE4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376A6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9041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1F0C6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2B6C4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E708F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4EAAF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</w:tr>
      <w:tr w:rsidR="005406D5" w:rsidRPr="005406D5" w14:paraId="7E8AD483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3AE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E6AB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4FE4E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DABF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8AFD1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1C5DC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478AB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A26BD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1237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</w:tr>
      <w:tr w:rsidR="005406D5" w:rsidRPr="005406D5" w14:paraId="1025BBC1" w14:textId="77777777" w:rsidTr="005406D5">
        <w:trPr>
          <w:trHeight w:val="30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93A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7.1.4. Мероприятие (результат) «Проведены информационные мероприятия в области энергосбережения и повышения энергетической эффективности на территории Нижневартовского района, в том числе проведено информирование населения и предпринимательского сообщества о преимуществах и порядке использования объемов микрогенерации, функционирующих на основе возобновляемых источников энергии»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B88DC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245E9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4DA96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680F5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211DF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86C6A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8094B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D52CD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</w:tr>
      <w:tr w:rsidR="005406D5" w:rsidRPr="005406D5" w14:paraId="1CE6C901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87E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8B340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82C2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A31A8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3C993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CE77F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DE412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75AAD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7CCC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</w:tr>
      <w:tr w:rsidR="005406D5" w:rsidRPr="005406D5" w14:paraId="76E5CCDE" w14:textId="77777777" w:rsidTr="005406D5">
        <w:trPr>
          <w:trHeight w:val="85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EA60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8.1. Региональный проект «Формирование комфортной городской среды»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615BDC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5 253,0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0DF1D9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13 769,3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03CD07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6 091,8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DD4C0E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5 849,1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BB65A4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5 914,8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371307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E1D433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968E81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36 877,8</w:t>
            </w:r>
          </w:p>
        </w:tc>
      </w:tr>
      <w:tr w:rsidR="005406D5" w:rsidRPr="005406D5" w14:paraId="7AB48000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50F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BBF85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1 635,8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33B91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4 295,4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506EC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1 900,6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B60CA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1 778,1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10260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1 798,1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8FBFB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B9F1B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7BFD6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11 408,0</w:t>
            </w:r>
          </w:p>
        </w:tc>
      </w:tr>
      <w:tr w:rsidR="005406D5" w:rsidRPr="005406D5" w14:paraId="492EBF2C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735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17B2E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2 566,4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36547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6 720,0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52C39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2 972,8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25CBA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2 901,2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0272B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2 933,7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F71D3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29695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BA8FE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18 094,1</w:t>
            </w:r>
          </w:p>
        </w:tc>
      </w:tr>
      <w:tr w:rsidR="005406D5" w:rsidRPr="005406D5" w14:paraId="4B4CEA36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CE4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BF5F9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1 050,8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C2710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2 753,9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77FA1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1 218,4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C1C2D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1 169,8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5D337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1 183,0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CF36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62FB6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538CC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7 375,7</w:t>
            </w:r>
          </w:p>
        </w:tc>
      </w:tr>
      <w:tr w:rsidR="005406D5" w:rsidRPr="005406D5" w14:paraId="77FD83D1" w14:textId="77777777" w:rsidTr="005406D5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08B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8.1.1. Мероприятие (результат) «Выполнены мероприятия по благоустройству сквера по ул. Энергетиков в пгт. Излучинск (1 этап)»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D5FC7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428DB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425E7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6 091,8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2F110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AC7DC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610A8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DE172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2B879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6 091,8</w:t>
            </w:r>
          </w:p>
        </w:tc>
      </w:tr>
      <w:tr w:rsidR="005406D5" w:rsidRPr="005406D5" w14:paraId="65F68E78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6F29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84987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D8F2E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EA74B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1 900,6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8B3A6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4CAA0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22DCB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7AA8C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A9D8F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1 900,6</w:t>
            </w:r>
          </w:p>
        </w:tc>
      </w:tr>
      <w:tr w:rsidR="005406D5" w:rsidRPr="005406D5" w14:paraId="30C8E35E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77A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2EDDE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04463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061DD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2 972,8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B2CE7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A7888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D0F4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AF58F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F54E4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2 972,8</w:t>
            </w:r>
          </w:p>
        </w:tc>
      </w:tr>
      <w:tr w:rsidR="005406D5" w:rsidRPr="005406D5" w14:paraId="3D246E34" w14:textId="77777777" w:rsidTr="005406D5">
        <w:trPr>
          <w:trHeight w:val="37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647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50DF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D6223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C3FB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1 218,4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55739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3FA04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F571E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1F932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5CBF5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1 218,4</w:t>
            </w:r>
          </w:p>
        </w:tc>
      </w:tr>
      <w:tr w:rsidR="005406D5" w:rsidRPr="005406D5" w14:paraId="073715A6" w14:textId="77777777" w:rsidTr="005406D5">
        <w:trPr>
          <w:trHeight w:val="114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48A65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8.2.</w:t>
            </w:r>
            <w:r w:rsidR="00045341" w:rsidRPr="00045341">
              <w:rPr>
                <w:b/>
                <w:bCs/>
                <w:sz w:val="22"/>
                <w:szCs w:val="22"/>
              </w:rPr>
              <w:t xml:space="preserve"> </w:t>
            </w:r>
            <w:r w:rsidRPr="005406D5">
              <w:rPr>
                <w:b/>
                <w:bCs/>
                <w:sz w:val="22"/>
                <w:szCs w:val="22"/>
              </w:rPr>
              <w:t>Комплекс процессных мероприятий «Формирование комфортной городской среды в Нижневартовском районе»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5E25CC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DCEC88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17 966,2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B0D21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9 853,6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E357CD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ABF86A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65C30B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F840DF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DD8B56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27 819,7</w:t>
            </w:r>
          </w:p>
        </w:tc>
      </w:tr>
      <w:tr w:rsidR="005406D5" w:rsidRPr="005406D5" w14:paraId="68893989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25A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F0875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9417F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17 966,2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693A8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9 853,6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F7ED7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5CE72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BF07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E4313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41B35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27 819,7</w:t>
            </w:r>
          </w:p>
        </w:tc>
      </w:tr>
      <w:tr w:rsidR="005406D5" w:rsidRPr="005406D5" w14:paraId="2DB5BCE4" w14:textId="77777777" w:rsidTr="005406D5">
        <w:trPr>
          <w:trHeight w:val="12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3A9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8.2.1. Мероприятие (результат) «Выполнены мероприятия по обустройству детской игровой площадки по ул. Транспортная, д. 26, пгт. Новоаганск» (всего) 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E0F24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BB050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BCADB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9 853,6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612CF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0686E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2F65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61ED1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1FBC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9 853,6</w:t>
            </w:r>
          </w:p>
        </w:tc>
      </w:tr>
      <w:tr w:rsidR="005406D5" w:rsidRPr="005406D5" w14:paraId="1159014A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535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B6FD2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1A063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6CAE3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9 853,6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65409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6B9FF3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3DE8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DBE1A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6D18B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9 853,6</w:t>
            </w:r>
          </w:p>
        </w:tc>
      </w:tr>
      <w:tr w:rsidR="005406D5" w:rsidRPr="005406D5" w14:paraId="7A17D88A" w14:textId="77777777" w:rsidTr="005406D5">
        <w:trPr>
          <w:trHeight w:val="114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3632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8.3. Комплекс процессных мероприятий «Реализация инициативных проектов в Нижневартовском районе» (всего), 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92EC7E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2 959,7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74675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30 281,2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A6E88C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340805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247464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921299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02B22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E38FFF" w14:textId="77777777" w:rsidR="005406D5" w:rsidRPr="005406D5" w:rsidRDefault="005406D5" w:rsidP="005406D5">
            <w:pPr>
              <w:jc w:val="center"/>
              <w:rPr>
                <w:b/>
                <w:bCs/>
                <w:sz w:val="22"/>
                <w:szCs w:val="22"/>
              </w:rPr>
            </w:pPr>
            <w:r w:rsidRPr="005406D5">
              <w:rPr>
                <w:b/>
                <w:bCs/>
                <w:sz w:val="22"/>
                <w:szCs w:val="22"/>
              </w:rPr>
              <w:t>33 240,8</w:t>
            </w:r>
          </w:p>
        </w:tc>
      </w:tr>
      <w:tr w:rsidR="005406D5" w:rsidRPr="005406D5" w14:paraId="27B7E014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1B18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AB5664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419,9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1DF8B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DC76A1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BFBDA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DB8E3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EC29C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0A8D0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D237E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419,9</w:t>
            </w:r>
          </w:p>
        </w:tc>
      </w:tr>
      <w:tr w:rsidR="005406D5" w:rsidRPr="005406D5" w14:paraId="4B5B5F51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319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A81F69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1 879,9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C9F502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30 281,2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C91CD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64A9D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D4845B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E67C6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40A550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12B29F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32 161,0</w:t>
            </w:r>
          </w:p>
        </w:tc>
      </w:tr>
      <w:tr w:rsidR="005406D5" w:rsidRPr="005406D5" w14:paraId="5E05C6BE" w14:textId="77777777" w:rsidTr="005406D5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934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бюджет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73A187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659,9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08867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1C706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121216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4CC5EE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524A0D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EFA1AC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0,0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1A323A" w14:textId="77777777" w:rsidR="005406D5" w:rsidRPr="005406D5" w:rsidRDefault="005406D5" w:rsidP="005406D5">
            <w:pPr>
              <w:jc w:val="center"/>
              <w:rPr>
                <w:sz w:val="22"/>
                <w:szCs w:val="22"/>
              </w:rPr>
            </w:pPr>
            <w:r w:rsidRPr="005406D5">
              <w:rPr>
                <w:sz w:val="22"/>
                <w:szCs w:val="22"/>
              </w:rPr>
              <w:t>659,9</w:t>
            </w:r>
          </w:p>
        </w:tc>
      </w:tr>
    </w:tbl>
    <w:p w14:paraId="1EA6418A" w14:textId="77777777" w:rsidR="009D245B" w:rsidRDefault="009D245B" w:rsidP="00C0072C">
      <w:pPr>
        <w:ind w:left="5529"/>
        <w:rPr>
          <w:sz w:val="24"/>
          <w:szCs w:val="24"/>
        </w:rPr>
      </w:pPr>
    </w:p>
    <w:p w14:paraId="6B2D0ECA" w14:textId="77777777" w:rsidR="00B0769E" w:rsidRPr="003F0883" w:rsidRDefault="0073580A" w:rsidP="00045341">
      <w:pPr>
        <w:ind w:left="5529"/>
        <w:jc w:val="right"/>
      </w:pPr>
      <w:r w:rsidRPr="00E81882">
        <w:rPr>
          <w:sz w:val="24"/>
          <w:szCs w:val="24"/>
        </w:rPr>
        <w:t>».</w:t>
      </w:r>
    </w:p>
    <w:sectPr w:rsidR="00B0769E" w:rsidRPr="003F0883" w:rsidSect="007A19C4">
      <w:pgSz w:w="16838" w:h="11906" w:orient="landscape" w:code="9"/>
      <w:pgMar w:top="709" w:right="567" w:bottom="425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67595" w14:textId="77777777" w:rsidR="00B708AD" w:rsidRDefault="00B708AD">
      <w:r>
        <w:separator/>
      </w:r>
    </w:p>
  </w:endnote>
  <w:endnote w:type="continuationSeparator" w:id="0">
    <w:p w14:paraId="38F1E92D" w14:textId="77777777" w:rsidR="00B708AD" w:rsidRDefault="00B70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EF9E4" w14:textId="77777777" w:rsidR="00B708AD" w:rsidRDefault="00B708AD">
      <w:r>
        <w:separator/>
      </w:r>
    </w:p>
  </w:footnote>
  <w:footnote w:type="continuationSeparator" w:id="0">
    <w:p w14:paraId="70437B8A" w14:textId="77777777" w:rsidR="00B708AD" w:rsidRDefault="00B70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 w15:restartNumberingAfterBreak="0">
    <w:nsid w:val="088E59A5"/>
    <w:multiLevelType w:val="hybridMultilevel"/>
    <w:tmpl w:val="01F428F8"/>
    <w:lvl w:ilvl="0" w:tplc="EFB805F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B381717"/>
    <w:multiLevelType w:val="multilevel"/>
    <w:tmpl w:val="FAAA0C40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0F415ED4"/>
    <w:multiLevelType w:val="hybridMultilevel"/>
    <w:tmpl w:val="7D84C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D07A33"/>
    <w:multiLevelType w:val="hybridMultilevel"/>
    <w:tmpl w:val="0616ECDA"/>
    <w:lvl w:ilvl="0" w:tplc="49DE28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23647CB"/>
    <w:multiLevelType w:val="hybridMultilevel"/>
    <w:tmpl w:val="8D6E260A"/>
    <w:lvl w:ilvl="0" w:tplc="E6B8CFD4">
      <w:start w:val="1"/>
      <w:numFmt w:val="decimal"/>
      <w:lvlText w:val="%1."/>
      <w:lvlJc w:val="left"/>
      <w:pPr>
        <w:ind w:left="1683" w:hanging="9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025F0E"/>
    <w:multiLevelType w:val="multilevel"/>
    <w:tmpl w:val="BE1E04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178C103E"/>
    <w:multiLevelType w:val="hybridMultilevel"/>
    <w:tmpl w:val="003682E8"/>
    <w:lvl w:ilvl="0" w:tplc="A9709BD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 w15:restartNumberingAfterBreak="0">
    <w:nsid w:val="20D5459A"/>
    <w:multiLevelType w:val="multilevel"/>
    <w:tmpl w:val="E41A473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15" w15:restartNumberingAfterBreak="0">
    <w:nsid w:val="28AC7E1C"/>
    <w:multiLevelType w:val="multilevel"/>
    <w:tmpl w:val="7FAC78D4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38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38914592"/>
    <w:multiLevelType w:val="multilevel"/>
    <w:tmpl w:val="3662B01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7" w15:restartNumberingAfterBreak="0">
    <w:nsid w:val="3903564F"/>
    <w:multiLevelType w:val="multilevel"/>
    <w:tmpl w:val="C81687BA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E61615A"/>
    <w:multiLevelType w:val="hybridMultilevel"/>
    <w:tmpl w:val="4AD4047A"/>
    <w:lvl w:ilvl="0" w:tplc="8C423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033281E"/>
    <w:multiLevelType w:val="hybridMultilevel"/>
    <w:tmpl w:val="0BFC3040"/>
    <w:lvl w:ilvl="0" w:tplc="B2FCEA7A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C43BD"/>
    <w:multiLevelType w:val="hybridMultilevel"/>
    <w:tmpl w:val="D2326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A40CEF"/>
    <w:multiLevelType w:val="hybridMultilevel"/>
    <w:tmpl w:val="BF34D306"/>
    <w:lvl w:ilvl="0" w:tplc="B2C84642">
      <w:start w:val="1"/>
      <w:numFmt w:val="decimal"/>
      <w:lvlText w:val="%1."/>
      <w:lvlJc w:val="center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FA5320"/>
    <w:multiLevelType w:val="multilevel"/>
    <w:tmpl w:val="FD847478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</w:lvl>
    <w:lvl w:ilvl="2">
      <w:start w:val="1"/>
      <w:numFmt w:val="decimal"/>
      <w:isLgl/>
      <w:lvlText w:val="%1.%2.%3."/>
      <w:lvlJc w:val="left"/>
      <w:pPr>
        <w:ind w:left="2145" w:hanging="720"/>
      </w:pPr>
    </w:lvl>
    <w:lvl w:ilvl="3">
      <w:start w:val="1"/>
      <w:numFmt w:val="decimal"/>
      <w:isLgl/>
      <w:lvlText w:val="%1.%2.%3.%4."/>
      <w:lvlJc w:val="left"/>
      <w:pPr>
        <w:ind w:left="2865" w:hanging="1080"/>
      </w:pPr>
    </w:lvl>
    <w:lvl w:ilvl="4">
      <w:start w:val="1"/>
      <w:numFmt w:val="decimal"/>
      <w:isLgl/>
      <w:lvlText w:val="%1.%2.%3.%4.%5."/>
      <w:lvlJc w:val="left"/>
      <w:pPr>
        <w:ind w:left="3225" w:hanging="1080"/>
      </w:pPr>
    </w:lvl>
    <w:lvl w:ilvl="5">
      <w:start w:val="1"/>
      <w:numFmt w:val="decimal"/>
      <w:isLgl/>
      <w:lvlText w:val="%1.%2.%3.%4.%5.%6."/>
      <w:lvlJc w:val="left"/>
      <w:pPr>
        <w:ind w:left="3945" w:hanging="1440"/>
      </w:pPr>
    </w:lvl>
    <w:lvl w:ilvl="6">
      <w:start w:val="1"/>
      <w:numFmt w:val="decimal"/>
      <w:isLgl/>
      <w:lvlText w:val="%1.%2.%3.%4.%5.%6.%7."/>
      <w:lvlJc w:val="left"/>
      <w:pPr>
        <w:ind w:left="4665" w:hanging="1800"/>
      </w:p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</w:lvl>
  </w:abstractNum>
  <w:abstractNum w:abstractNumId="23" w15:restartNumberingAfterBreak="0">
    <w:nsid w:val="57662C62"/>
    <w:multiLevelType w:val="hybridMultilevel"/>
    <w:tmpl w:val="30885DB8"/>
    <w:lvl w:ilvl="0" w:tplc="BEECD41E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 w15:restartNumberingAfterBreak="0">
    <w:nsid w:val="57692F62"/>
    <w:multiLevelType w:val="hybridMultilevel"/>
    <w:tmpl w:val="A77E1EF0"/>
    <w:lvl w:ilvl="0" w:tplc="1EB6AF9C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E727497"/>
    <w:multiLevelType w:val="hybridMultilevel"/>
    <w:tmpl w:val="31B8AC50"/>
    <w:lvl w:ilvl="0" w:tplc="EF0436C2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7241546"/>
    <w:multiLevelType w:val="hybridMultilevel"/>
    <w:tmpl w:val="7FF8C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2D658B"/>
    <w:multiLevelType w:val="hybridMultilevel"/>
    <w:tmpl w:val="18665590"/>
    <w:lvl w:ilvl="0" w:tplc="0026F53E">
      <w:start w:val="1"/>
      <w:numFmt w:val="decimal"/>
      <w:lvlText w:val="%1."/>
      <w:lvlJc w:val="left"/>
      <w:pPr>
        <w:ind w:left="644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C76D5E"/>
    <w:multiLevelType w:val="hybridMultilevel"/>
    <w:tmpl w:val="1674C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70EFB"/>
    <w:multiLevelType w:val="multilevel"/>
    <w:tmpl w:val="DC74E6F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30" w15:restartNumberingAfterBreak="0">
    <w:nsid w:val="6AA6308E"/>
    <w:multiLevelType w:val="multilevel"/>
    <w:tmpl w:val="743A65B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 w15:restartNumberingAfterBreak="0">
    <w:nsid w:val="6B352E6C"/>
    <w:multiLevelType w:val="hybridMultilevel"/>
    <w:tmpl w:val="837EEB82"/>
    <w:lvl w:ilvl="0" w:tplc="3FA88A00">
      <w:start w:val="4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C9F4C1C"/>
    <w:multiLevelType w:val="hybridMultilevel"/>
    <w:tmpl w:val="2DD2616A"/>
    <w:lvl w:ilvl="0" w:tplc="6504D2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920AD9"/>
    <w:multiLevelType w:val="multilevel"/>
    <w:tmpl w:val="BE1E04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70165412"/>
    <w:multiLevelType w:val="hybridMultilevel"/>
    <w:tmpl w:val="FD80B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6B7EDA"/>
    <w:multiLevelType w:val="multilevel"/>
    <w:tmpl w:val="BE1E04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 w15:restartNumberingAfterBreak="0">
    <w:nsid w:val="70984E42"/>
    <w:multiLevelType w:val="hybridMultilevel"/>
    <w:tmpl w:val="EFF2B44E"/>
    <w:lvl w:ilvl="0" w:tplc="F3406F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64C97"/>
    <w:multiLevelType w:val="hybridMultilevel"/>
    <w:tmpl w:val="201EA8A2"/>
    <w:lvl w:ilvl="0" w:tplc="8600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AC7711C"/>
    <w:multiLevelType w:val="hybridMultilevel"/>
    <w:tmpl w:val="3266DBDA"/>
    <w:lvl w:ilvl="0" w:tplc="2AD6C3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18417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1452014">
    <w:abstractNumId w:val="13"/>
  </w:num>
  <w:num w:numId="3" w16cid:durableId="665322847">
    <w:abstractNumId w:val="21"/>
  </w:num>
  <w:num w:numId="4" w16cid:durableId="8767730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3419420">
    <w:abstractNumId w:val="8"/>
  </w:num>
  <w:num w:numId="6" w16cid:durableId="1409501618">
    <w:abstractNumId w:val="36"/>
  </w:num>
  <w:num w:numId="7" w16cid:durableId="1754661897">
    <w:abstractNumId w:val="22"/>
  </w:num>
  <w:num w:numId="8" w16cid:durableId="193000127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78408314">
    <w:abstractNumId w:val="32"/>
  </w:num>
  <w:num w:numId="10" w16cid:durableId="727144042">
    <w:abstractNumId w:val="19"/>
  </w:num>
  <w:num w:numId="11" w16cid:durableId="20480235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157157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92857446">
    <w:abstractNumId w:val="16"/>
  </w:num>
  <w:num w:numId="14" w16cid:durableId="1503008899">
    <w:abstractNumId w:val="1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63426734">
    <w:abstractNumId w:val="15"/>
  </w:num>
  <w:num w:numId="16" w16cid:durableId="1326979618">
    <w:abstractNumId w:val="34"/>
  </w:num>
  <w:num w:numId="17" w16cid:durableId="856308252">
    <w:abstractNumId w:val="26"/>
  </w:num>
  <w:num w:numId="18" w16cid:durableId="376247362">
    <w:abstractNumId w:val="7"/>
  </w:num>
  <w:num w:numId="19" w16cid:durableId="1304626767">
    <w:abstractNumId w:val="28"/>
  </w:num>
  <w:num w:numId="20" w16cid:durableId="1092162116">
    <w:abstractNumId w:val="30"/>
  </w:num>
  <w:num w:numId="21" w16cid:durableId="1564217929">
    <w:abstractNumId w:val="24"/>
  </w:num>
  <w:num w:numId="22" w16cid:durableId="701399012">
    <w:abstractNumId w:val="25"/>
  </w:num>
  <w:num w:numId="23" w16cid:durableId="639925014">
    <w:abstractNumId w:val="31"/>
  </w:num>
  <w:num w:numId="24" w16cid:durableId="1451318577">
    <w:abstractNumId w:val="11"/>
  </w:num>
  <w:num w:numId="25" w16cid:durableId="1478183381">
    <w:abstractNumId w:val="35"/>
  </w:num>
  <w:num w:numId="26" w16cid:durableId="629557155">
    <w:abstractNumId w:val="33"/>
  </w:num>
  <w:num w:numId="27" w16cid:durableId="2097482166">
    <w:abstractNumId w:val="20"/>
  </w:num>
  <w:num w:numId="28" w16cid:durableId="1239825511">
    <w:abstractNumId w:val="17"/>
  </w:num>
  <w:num w:numId="29" w16cid:durableId="1790515070">
    <w:abstractNumId w:val="38"/>
  </w:num>
  <w:num w:numId="30" w16cid:durableId="1725791883">
    <w:abstractNumId w:val="6"/>
  </w:num>
  <w:num w:numId="31" w16cid:durableId="2054767747">
    <w:abstractNumId w:val="23"/>
  </w:num>
  <w:num w:numId="32" w16cid:durableId="719522100">
    <w:abstractNumId w:val="9"/>
  </w:num>
  <w:num w:numId="33" w16cid:durableId="1371104008">
    <w:abstractNumId w:val="12"/>
  </w:num>
  <w:num w:numId="34" w16cid:durableId="78871440">
    <w:abstractNumId w:val="27"/>
  </w:num>
  <w:num w:numId="35" w16cid:durableId="513348414">
    <w:abstractNumId w:val="5"/>
  </w:num>
  <w:num w:numId="36" w16cid:durableId="1573658320">
    <w:abstractNumId w:val="29"/>
  </w:num>
  <w:num w:numId="37" w16cid:durableId="1228223376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76455219">
    <w:abstractNumId w:val="1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ossProviderVariable" w:val="25_01_2006!a3bb20ff-65f2-4a99-b251-8c9c3540dafc"/>
  </w:docVars>
  <w:rsids>
    <w:rsidRoot w:val="00F425C0"/>
    <w:rsid w:val="00000206"/>
    <w:rsid w:val="00000A67"/>
    <w:rsid w:val="00002203"/>
    <w:rsid w:val="00003E0A"/>
    <w:rsid w:val="00003EA3"/>
    <w:rsid w:val="00004314"/>
    <w:rsid w:val="000044DF"/>
    <w:rsid w:val="0000487B"/>
    <w:rsid w:val="00004D74"/>
    <w:rsid w:val="0000544C"/>
    <w:rsid w:val="00005C96"/>
    <w:rsid w:val="00006D9C"/>
    <w:rsid w:val="00007E30"/>
    <w:rsid w:val="0001052C"/>
    <w:rsid w:val="000118F6"/>
    <w:rsid w:val="00012573"/>
    <w:rsid w:val="0001275D"/>
    <w:rsid w:val="00012E3F"/>
    <w:rsid w:val="00013F3D"/>
    <w:rsid w:val="00014571"/>
    <w:rsid w:val="00014E98"/>
    <w:rsid w:val="000153A4"/>
    <w:rsid w:val="00015A0D"/>
    <w:rsid w:val="00015C9C"/>
    <w:rsid w:val="00015D46"/>
    <w:rsid w:val="00015E00"/>
    <w:rsid w:val="00015FB2"/>
    <w:rsid w:val="00015FB6"/>
    <w:rsid w:val="000162A9"/>
    <w:rsid w:val="000165B6"/>
    <w:rsid w:val="00016C45"/>
    <w:rsid w:val="00017AF1"/>
    <w:rsid w:val="0002030E"/>
    <w:rsid w:val="0002140B"/>
    <w:rsid w:val="00021DD6"/>
    <w:rsid w:val="00022151"/>
    <w:rsid w:val="00022D40"/>
    <w:rsid w:val="00023F47"/>
    <w:rsid w:val="00024821"/>
    <w:rsid w:val="000255E8"/>
    <w:rsid w:val="00026433"/>
    <w:rsid w:val="000271BA"/>
    <w:rsid w:val="00027C52"/>
    <w:rsid w:val="00030B02"/>
    <w:rsid w:val="00030B5C"/>
    <w:rsid w:val="00030EAA"/>
    <w:rsid w:val="00031005"/>
    <w:rsid w:val="00031E79"/>
    <w:rsid w:val="00031FC8"/>
    <w:rsid w:val="0003223C"/>
    <w:rsid w:val="000324C0"/>
    <w:rsid w:val="00032A7E"/>
    <w:rsid w:val="0003307A"/>
    <w:rsid w:val="000335A4"/>
    <w:rsid w:val="00033DC0"/>
    <w:rsid w:val="00033FCA"/>
    <w:rsid w:val="00034C42"/>
    <w:rsid w:val="00034D77"/>
    <w:rsid w:val="00036151"/>
    <w:rsid w:val="000361AC"/>
    <w:rsid w:val="000369CD"/>
    <w:rsid w:val="00037D86"/>
    <w:rsid w:val="000400B7"/>
    <w:rsid w:val="0004106B"/>
    <w:rsid w:val="0004114D"/>
    <w:rsid w:val="0004139D"/>
    <w:rsid w:val="00041F76"/>
    <w:rsid w:val="0004209A"/>
    <w:rsid w:val="00042A8D"/>
    <w:rsid w:val="0004318A"/>
    <w:rsid w:val="000433F1"/>
    <w:rsid w:val="00043EA6"/>
    <w:rsid w:val="000447A2"/>
    <w:rsid w:val="00045341"/>
    <w:rsid w:val="00045994"/>
    <w:rsid w:val="00045C90"/>
    <w:rsid w:val="000465B8"/>
    <w:rsid w:val="00046AF7"/>
    <w:rsid w:val="00046FDC"/>
    <w:rsid w:val="0004754E"/>
    <w:rsid w:val="00051455"/>
    <w:rsid w:val="00051A18"/>
    <w:rsid w:val="00052233"/>
    <w:rsid w:val="0005265C"/>
    <w:rsid w:val="00052986"/>
    <w:rsid w:val="0005363C"/>
    <w:rsid w:val="0005604F"/>
    <w:rsid w:val="0005692D"/>
    <w:rsid w:val="000570F9"/>
    <w:rsid w:val="00057117"/>
    <w:rsid w:val="00057D55"/>
    <w:rsid w:val="00060251"/>
    <w:rsid w:val="000603F7"/>
    <w:rsid w:val="00060487"/>
    <w:rsid w:val="00060A8A"/>
    <w:rsid w:val="00060E59"/>
    <w:rsid w:val="00060E74"/>
    <w:rsid w:val="00060FE8"/>
    <w:rsid w:val="00061348"/>
    <w:rsid w:val="00061E65"/>
    <w:rsid w:val="00062485"/>
    <w:rsid w:val="0006267E"/>
    <w:rsid w:val="0006352D"/>
    <w:rsid w:val="0006394B"/>
    <w:rsid w:val="00063A55"/>
    <w:rsid w:val="00063A5A"/>
    <w:rsid w:val="000640E4"/>
    <w:rsid w:val="000649AF"/>
    <w:rsid w:val="00065975"/>
    <w:rsid w:val="000668DE"/>
    <w:rsid w:val="00066DA6"/>
    <w:rsid w:val="0006773B"/>
    <w:rsid w:val="00067C48"/>
    <w:rsid w:val="00071659"/>
    <w:rsid w:val="00073429"/>
    <w:rsid w:val="000738F1"/>
    <w:rsid w:val="00073A66"/>
    <w:rsid w:val="0007418A"/>
    <w:rsid w:val="00074641"/>
    <w:rsid w:val="00074CE3"/>
    <w:rsid w:val="00075663"/>
    <w:rsid w:val="00075665"/>
    <w:rsid w:val="000759EC"/>
    <w:rsid w:val="00075DA5"/>
    <w:rsid w:val="00077638"/>
    <w:rsid w:val="000776B2"/>
    <w:rsid w:val="000778D6"/>
    <w:rsid w:val="00081401"/>
    <w:rsid w:val="00081674"/>
    <w:rsid w:val="0008198C"/>
    <w:rsid w:val="0008214A"/>
    <w:rsid w:val="000822A1"/>
    <w:rsid w:val="00082889"/>
    <w:rsid w:val="00082A33"/>
    <w:rsid w:val="000830CF"/>
    <w:rsid w:val="00084124"/>
    <w:rsid w:val="00084A5F"/>
    <w:rsid w:val="00086063"/>
    <w:rsid w:val="000861A6"/>
    <w:rsid w:val="000865E7"/>
    <w:rsid w:val="00087915"/>
    <w:rsid w:val="00087F93"/>
    <w:rsid w:val="00090259"/>
    <w:rsid w:val="00090DB9"/>
    <w:rsid w:val="000929E0"/>
    <w:rsid w:val="00093F0D"/>
    <w:rsid w:val="00094327"/>
    <w:rsid w:val="0009483D"/>
    <w:rsid w:val="00094E9C"/>
    <w:rsid w:val="00095336"/>
    <w:rsid w:val="00095B46"/>
    <w:rsid w:val="00096158"/>
    <w:rsid w:val="00096D92"/>
    <w:rsid w:val="000978D1"/>
    <w:rsid w:val="00097E1D"/>
    <w:rsid w:val="000A117F"/>
    <w:rsid w:val="000A1419"/>
    <w:rsid w:val="000A1665"/>
    <w:rsid w:val="000A1CB2"/>
    <w:rsid w:val="000A2230"/>
    <w:rsid w:val="000A2915"/>
    <w:rsid w:val="000A44EF"/>
    <w:rsid w:val="000A4817"/>
    <w:rsid w:val="000A55D6"/>
    <w:rsid w:val="000A6488"/>
    <w:rsid w:val="000A6F8C"/>
    <w:rsid w:val="000B012D"/>
    <w:rsid w:val="000B049C"/>
    <w:rsid w:val="000B12FC"/>
    <w:rsid w:val="000B1391"/>
    <w:rsid w:val="000B14A5"/>
    <w:rsid w:val="000B1B62"/>
    <w:rsid w:val="000B1EE7"/>
    <w:rsid w:val="000B3636"/>
    <w:rsid w:val="000B38FF"/>
    <w:rsid w:val="000B3CA6"/>
    <w:rsid w:val="000B4CDC"/>
    <w:rsid w:val="000B50ED"/>
    <w:rsid w:val="000B5341"/>
    <w:rsid w:val="000B5B00"/>
    <w:rsid w:val="000B678B"/>
    <w:rsid w:val="000B6962"/>
    <w:rsid w:val="000B7981"/>
    <w:rsid w:val="000C09DD"/>
    <w:rsid w:val="000C0E37"/>
    <w:rsid w:val="000C171F"/>
    <w:rsid w:val="000C1863"/>
    <w:rsid w:val="000C1990"/>
    <w:rsid w:val="000C21E4"/>
    <w:rsid w:val="000C2D89"/>
    <w:rsid w:val="000C38D5"/>
    <w:rsid w:val="000C3F0B"/>
    <w:rsid w:val="000C418A"/>
    <w:rsid w:val="000C4291"/>
    <w:rsid w:val="000C4561"/>
    <w:rsid w:val="000C47A4"/>
    <w:rsid w:val="000C4B24"/>
    <w:rsid w:val="000C5273"/>
    <w:rsid w:val="000C52DF"/>
    <w:rsid w:val="000C5487"/>
    <w:rsid w:val="000C5A99"/>
    <w:rsid w:val="000C5E94"/>
    <w:rsid w:val="000C6036"/>
    <w:rsid w:val="000C62E5"/>
    <w:rsid w:val="000C6907"/>
    <w:rsid w:val="000C6A2E"/>
    <w:rsid w:val="000C7969"/>
    <w:rsid w:val="000C7D75"/>
    <w:rsid w:val="000D02FF"/>
    <w:rsid w:val="000D0B99"/>
    <w:rsid w:val="000D109B"/>
    <w:rsid w:val="000D174E"/>
    <w:rsid w:val="000D1C9C"/>
    <w:rsid w:val="000D219C"/>
    <w:rsid w:val="000D2A33"/>
    <w:rsid w:val="000D3630"/>
    <w:rsid w:val="000D3A51"/>
    <w:rsid w:val="000D3EBB"/>
    <w:rsid w:val="000D4981"/>
    <w:rsid w:val="000D537F"/>
    <w:rsid w:val="000D6604"/>
    <w:rsid w:val="000D6B62"/>
    <w:rsid w:val="000D748F"/>
    <w:rsid w:val="000D752C"/>
    <w:rsid w:val="000D7863"/>
    <w:rsid w:val="000D7D12"/>
    <w:rsid w:val="000D7E0F"/>
    <w:rsid w:val="000E02C8"/>
    <w:rsid w:val="000E06DD"/>
    <w:rsid w:val="000E141C"/>
    <w:rsid w:val="000E16FD"/>
    <w:rsid w:val="000E1D02"/>
    <w:rsid w:val="000E21D9"/>
    <w:rsid w:val="000E22A9"/>
    <w:rsid w:val="000E3B10"/>
    <w:rsid w:val="000E3FF3"/>
    <w:rsid w:val="000E4959"/>
    <w:rsid w:val="000E4AF8"/>
    <w:rsid w:val="000E4B31"/>
    <w:rsid w:val="000E4C0B"/>
    <w:rsid w:val="000E5D04"/>
    <w:rsid w:val="000E6746"/>
    <w:rsid w:val="000E6B90"/>
    <w:rsid w:val="000E75C3"/>
    <w:rsid w:val="000E7901"/>
    <w:rsid w:val="000E7CFA"/>
    <w:rsid w:val="000F04F5"/>
    <w:rsid w:val="000F1859"/>
    <w:rsid w:val="000F269E"/>
    <w:rsid w:val="000F3023"/>
    <w:rsid w:val="000F3041"/>
    <w:rsid w:val="000F3259"/>
    <w:rsid w:val="000F3644"/>
    <w:rsid w:val="000F3DC5"/>
    <w:rsid w:val="000F40A7"/>
    <w:rsid w:val="000F427B"/>
    <w:rsid w:val="000F466F"/>
    <w:rsid w:val="000F4D2A"/>
    <w:rsid w:val="000F5174"/>
    <w:rsid w:val="001000FE"/>
    <w:rsid w:val="001002E1"/>
    <w:rsid w:val="001012D1"/>
    <w:rsid w:val="0010185B"/>
    <w:rsid w:val="00101AF2"/>
    <w:rsid w:val="00101E06"/>
    <w:rsid w:val="0010246A"/>
    <w:rsid w:val="00102AD4"/>
    <w:rsid w:val="00102DDA"/>
    <w:rsid w:val="0010386D"/>
    <w:rsid w:val="00103954"/>
    <w:rsid w:val="00103D73"/>
    <w:rsid w:val="0010472A"/>
    <w:rsid w:val="001054FA"/>
    <w:rsid w:val="00106911"/>
    <w:rsid w:val="00106F12"/>
    <w:rsid w:val="0010707C"/>
    <w:rsid w:val="001076D8"/>
    <w:rsid w:val="00107DCE"/>
    <w:rsid w:val="00107F50"/>
    <w:rsid w:val="00107F84"/>
    <w:rsid w:val="00111049"/>
    <w:rsid w:val="001112FA"/>
    <w:rsid w:val="00111D5F"/>
    <w:rsid w:val="0011209A"/>
    <w:rsid w:val="0011255C"/>
    <w:rsid w:val="0011275A"/>
    <w:rsid w:val="00112EDD"/>
    <w:rsid w:val="001138F1"/>
    <w:rsid w:val="00114990"/>
    <w:rsid w:val="00114C13"/>
    <w:rsid w:val="00116CB5"/>
    <w:rsid w:val="001173C7"/>
    <w:rsid w:val="001176DA"/>
    <w:rsid w:val="00117910"/>
    <w:rsid w:val="00117D82"/>
    <w:rsid w:val="00117E19"/>
    <w:rsid w:val="00121047"/>
    <w:rsid w:val="0012395E"/>
    <w:rsid w:val="00123FBC"/>
    <w:rsid w:val="00125453"/>
    <w:rsid w:val="0012569A"/>
    <w:rsid w:val="0012582C"/>
    <w:rsid w:val="00125BE0"/>
    <w:rsid w:val="00125C7C"/>
    <w:rsid w:val="00125D36"/>
    <w:rsid w:val="0012627E"/>
    <w:rsid w:val="00126294"/>
    <w:rsid w:val="001274E0"/>
    <w:rsid w:val="00127A97"/>
    <w:rsid w:val="00127C54"/>
    <w:rsid w:val="0013074C"/>
    <w:rsid w:val="00130DDD"/>
    <w:rsid w:val="00130ED5"/>
    <w:rsid w:val="00132155"/>
    <w:rsid w:val="001339C7"/>
    <w:rsid w:val="00133ECB"/>
    <w:rsid w:val="00133F44"/>
    <w:rsid w:val="00134263"/>
    <w:rsid w:val="001359AA"/>
    <w:rsid w:val="001363AA"/>
    <w:rsid w:val="001373B4"/>
    <w:rsid w:val="001426BA"/>
    <w:rsid w:val="00142A70"/>
    <w:rsid w:val="0014333F"/>
    <w:rsid w:val="00143ACE"/>
    <w:rsid w:val="00143B5B"/>
    <w:rsid w:val="00143EEF"/>
    <w:rsid w:val="0014415D"/>
    <w:rsid w:val="00144205"/>
    <w:rsid w:val="0014488B"/>
    <w:rsid w:val="001448CA"/>
    <w:rsid w:val="00144998"/>
    <w:rsid w:val="00144C10"/>
    <w:rsid w:val="00144DAE"/>
    <w:rsid w:val="00146872"/>
    <w:rsid w:val="00146A44"/>
    <w:rsid w:val="00147008"/>
    <w:rsid w:val="001502E1"/>
    <w:rsid w:val="0015045E"/>
    <w:rsid w:val="001519D0"/>
    <w:rsid w:val="001526E7"/>
    <w:rsid w:val="00152EB4"/>
    <w:rsid w:val="00153090"/>
    <w:rsid w:val="0015324B"/>
    <w:rsid w:val="00153770"/>
    <w:rsid w:val="00153B4A"/>
    <w:rsid w:val="00153ED4"/>
    <w:rsid w:val="00153F9E"/>
    <w:rsid w:val="0015525C"/>
    <w:rsid w:val="00155385"/>
    <w:rsid w:val="00155697"/>
    <w:rsid w:val="00156DC5"/>
    <w:rsid w:val="0015723A"/>
    <w:rsid w:val="001578B1"/>
    <w:rsid w:val="00157C57"/>
    <w:rsid w:val="00160486"/>
    <w:rsid w:val="00160938"/>
    <w:rsid w:val="00160D12"/>
    <w:rsid w:val="00160F9F"/>
    <w:rsid w:val="00161AD0"/>
    <w:rsid w:val="00161AF0"/>
    <w:rsid w:val="001622C2"/>
    <w:rsid w:val="00162CAF"/>
    <w:rsid w:val="00163C9D"/>
    <w:rsid w:val="0016476F"/>
    <w:rsid w:val="00164CEE"/>
    <w:rsid w:val="0016563C"/>
    <w:rsid w:val="00165DDF"/>
    <w:rsid w:val="001671DB"/>
    <w:rsid w:val="001672E7"/>
    <w:rsid w:val="00167A9E"/>
    <w:rsid w:val="00167D42"/>
    <w:rsid w:val="00167F95"/>
    <w:rsid w:val="00171910"/>
    <w:rsid w:val="001724E1"/>
    <w:rsid w:val="00173548"/>
    <w:rsid w:val="001741AD"/>
    <w:rsid w:val="001741CD"/>
    <w:rsid w:val="00174835"/>
    <w:rsid w:val="00175D23"/>
    <w:rsid w:val="00176736"/>
    <w:rsid w:val="001769D2"/>
    <w:rsid w:val="001772F8"/>
    <w:rsid w:val="00180A8B"/>
    <w:rsid w:val="001826D4"/>
    <w:rsid w:val="00182967"/>
    <w:rsid w:val="001834AD"/>
    <w:rsid w:val="001836C8"/>
    <w:rsid w:val="00184AE0"/>
    <w:rsid w:val="00184EC2"/>
    <w:rsid w:val="00187E4B"/>
    <w:rsid w:val="0019183B"/>
    <w:rsid w:val="001918BD"/>
    <w:rsid w:val="00192586"/>
    <w:rsid w:val="00192595"/>
    <w:rsid w:val="00192841"/>
    <w:rsid w:val="001928AC"/>
    <w:rsid w:val="00193238"/>
    <w:rsid w:val="0019333A"/>
    <w:rsid w:val="00193550"/>
    <w:rsid w:val="00193B6A"/>
    <w:rsid w:val="00195992"/>
    <w:rsid w:val="001962FF"/>
    <w:rsid w:val="0019698F"/>
    <w:rsid w:val="00196B0E"/>
    <w:rsid w:val="00196D97"/>
    <w:rsid w:val="00196F3A"/>
    <w:rsid w:val="00197251"/>
    <w:rsid w:val="001976BA"/>
    <w:rsid w:val="0019775F"/>
    <w:rsid w:val="00197EA9"/>
    <w:rsid w:val="001A05D1"/>
    <w:rsid w:val="001A074B"/>
    <w:rsid w:val="001A102F"/>
    <w:rsid w:val="001A1895"/>
    <w:rsid w:val="001A2C12"/>
    <w:rsid w:val="001A2D20"/>
    <w:rsid w:val="001A2FFB"/>
    <w:rsid w:val="001A41BB"/>
    <w:rsid w:val="001A521E"/>
    <w:rsid w:val="001A529E"/>
    <w:rsid w:val="001A60E9"/>
    <w:rsid w:val="001A623E"/>
    <w:rsid w:val="001A73F4"/>
    <w:rsid w:val="001A7845"/>
    <w:rsid w:val="001B0CF8"/>
    <w:rsid w:val="001B20FB"/>
    <w:rsid w:val="001B228D"/>
    <w:rsid w:val="001B22CD"/>
    <w:rsid w:val="001B29C2"/>
    <w:rsid w:val="001B4695"/>
    <w:rsid w:val="001B51A5"/>
    <w:rsid w:val="001B53DB"/>
    <w:rsid w:val="001B5991"/>
    <w:rsid w:val="001B599B"/>
    <w:rsid w:val="001B64EC"/>
    <w:rsid w:val="001B69EE"/>
    <w:rsid w:val="001B6F53"/>
    <w:rsid w:val="001B7409"/>
    <w:rsid w:val="001C0365"/>
    <w:rsid w:val="001C0598"/>
    <w:rsid w:val="001C06AC"/>
    <w:rsid w:val="001C0798"/>
    <w:rsid w:val="001C0810"/>
    <w:rsid w:val="001C14C3"/>
    <w:rsid w:val="001C17D8"/>
    <w:rsid w:val="001C203B"/>
    <w:rsid w:val="001C24A9"/>
    <w:rsid w:val="001C282D"/>
    <w:rsid w:val="001C5206"/>
    <w:rsid w:val="001C5D99"/>
    <w:rsid w:val="001C72BB"/>
    <w:rsid w:val="001C7735"/>
    <w:rsid w:val="001C791E"/>
    <w:rsid w:val="001C7A23"/>
    <w:rsid w:val="001D00CF"/>
    <w:rsid w:val="001D02F1"/>
    <w:rsid w:val="001D095F"/>
    <w:rsid w:val="001D118C"/>
    <w:rsid w:val="001D167A"/>
    <w:rsid w:val="001D20A5"/>
    <w:rsid w:val="001D2112"/>
    <w:rsid w:val="001D2A9A"/>
    <w:rsid w:val="001D3338"/>
    <w:rsid w:val="001D3EF8"/>
    <w:rsid w:val="001D515D"/>
    <w:rsid w:val="001D58D5"/>
    <w:rsid w:val="001D5F47"/>
    <w:rsid w:val="001D70A2"/>
    <w:rsid w:val="001D75A7"/>
    <w:rsid w:val="001D7865"/>
    <w:rsid w:val="001D7D77"/>
    <w:rsid w:val="001D7F2D"/>
    <w:rsid w:val="001E0434"/>
    <w:rsid w:val="001E0D6A"/>
    <w:rsid w:val="001E0DA0"/>
    <w:rsid w:val="001E222D"/>
    <w:rsid w:val="001E22BC"/>
    <w:rsid w:val="001E3453"/>
    <w:rsid w:val="001E5386"/>
    <w:rsid w:val="001E586E"/>
    <w:rsid w:val="001E5A7C"/>
    <w:rsid w:val="001E5D70"/>
    <w:rsid w:val="001E5E76"/>
    <w:rsid w:val="001E6F73"/>
    <w:rsid w:val="001E7A57"/>
    <w:rsid w:val="001E7BFB"/>
    <w:rsid w:val="001F1299"/>
    <w:rsid w:val="001F139A"/>
    <w:rsid w:val="001F1A24"/>
    <w:rsid w:val="001F25E5"/>
    <w:rsid w:val="001F39F7"/>
    <w:rsid w:val="001F3CE0"/>
    <w:rsid w:val="001F437E"/>
    <w:rsid w:val="001F57F1"/>
    <w:rsid w:val="001F6CC1"/>
    <w:rsid w:val="001F7436"/>
    <w:rsid w:val="001F757D"/>
    <w:rsid w:val="001F7E18"/>
    <w:rsid w:val="002014BA"/>
    <w:rsid w:val="002017E8"/>
    <w:rsid w:val="00201C80"/>
    <w:rsid w:val="00202086"/>
    <w:rsid w:val="00202129"/>
    <w:rsid w:val="002029BE"/>
    <w:rsid w:val="00202C09"/>
    <w:rsid w:val="0020305C"/>
    <w:rsid w:val="002034B5"/>
    <w:rsid w:val="002037FF"/>
    <w:rsid w:val="00204A40"/>
    <w:rsid w:val="00204B78"/>
    <w:rsid w:val="00204C0B"/>
    <w:rsid w:val="00205252"/>
    <w:rsid w:val="0020543B"/>
    <w:rsid w:val="00205D5F"/>
    <w:rsid w:val="0020669E"/>
    <w:rsid w:val="00206E05"/>
    <w:rsid w:val="00207399"/>
    <w:rsid w:val="002078B8"/>
    <w:rsid w:val="00207E58"/>
    <w:rsid w:val="00210442"/>
    <w:rsid w:val="002106B8"/>
    <w:rsid w:val="00210A2B"/>
    <w:rsid w:val="00210AF9"/>
    <w:rsid w:val="00210FD6"/>
    <w:rsid w:val="00211014"/>
    <w:rsid w:val="0021140A"/>
    <w:rsid w:val="0021163D"/>
    <w:rsid w:val="00211672"/>
    <w:rsid w:val="00211761"/>
    <w:rsid w:val="00211FDC"/>
    <w:rsid w:val="0021274B"/>
    <w:rsid w:val="002133AD"/>
    <w:rsid w:val="00213EBC"/>
    <w:rsid w:val="0021455F"/>
    <w:rsid w:val="00214609"/>
    <w:rsid w:val="002149E3"/>
    <w:rsid w:val="00214C03"/>
    <w:rsid w:val="00214EBF"/>
    <w:rsid w:val="00215140"/>
    <w:rsid w:val="00215198"/>
    <w:rsid w:val="002153B0"/>
    <w:rsid w:val="00216300"/>
    <w:rsid w:val="002172E5"/>
    <w:rsid w:val="002176FA"/>
    <w:rsid w:val="00217C6D"/>
    <w:rsid w:val="00220927"/>
    <w:rsid w:val="00221C27"/>
    <w:rsid w:val="00221CCE"/>
    <w:rsid w:val="0022203E"/>
    <w:rsid w:val="002229F3"/>
    <w:rsid w:val="00222B77"/>
    <w:rsid w:val="00223073"/>
    <w:rsid w:val="00223E98"/>
    <w:rsid w:val="002240BC"/>
    <w:rsid w:val="002243B1"/>
    <w:rsid w:val="0022547D"/>
    <w:rsid w:val="00225913"/>
    <w:rsid w:val="00225EDA"/>
    <w:rsid w:val="00225F38"/>
    <w:rsid w:val="0022743C"/>
    <w:rsid w:val="00227A6C"/>
    <w:rsid w:val="00227D5E"/>
    <w:rsid w:val="00230E74"/>
    <w:rsid w:val="00231468"/>
    <w:rsid w:val="00231497"/>
    <w:rsid w:val="002315AE"/>
    <w:rsid w:val="00231C24"/>
    <w:rsid w:val="00232149"/>
    <w:rsid w:val="00232C36"/>
    <w:rsid w:val="00233A02"/>
    <w:rsid w:val="00233C54"/>
    <w:rsid w:val="00234883"/>
    <w:rsid w:val="002349B6"/>
    <w:rsid w:val="00234D2C"/>
    <w:rsid w:val="00234D5D"/>
    <w:rsid w:val="0023527F"/>
    <w:rsid w:val="00235A84"/>
    <w:rsid w:val="002364ED"/>
    <w:rsid w:val="00236CE7"/>
    <w:rsid w:val="002370FB"/>
    <w:rsid w:val="002371BB"/>
    <w:rsid w:val="00237AED"/>
    <w:rsid w:val="00237D49"/>
    <w:rsid w:val="0024035E"/>
    <w:rsid w:val="00240507"/>
    <w:rsid w:val="0024093E"/>
    <w:rsid w:val="0024192E"/>
    <w:rsid w:val="002423A8"/>
    <w:rsid w:val="00242890"/>
    <w:rsid w:val="00242CC4"/>
    <w:rsid w:val="002435A0"/>
    <w:rsid w:val="00243B4F"/>
    <w:rsid w:val="00244028"/>
    <w:rsid w:val="002451D9"/>
    <w:rsid w:val="002457BA"/>
    <w:rsid w:val="002460B4"/>
    <w:rsid w:val="00246B1B"/>
    <w:rsid w:val="00247510"/>
    <w:rsid w:val="002475E0"/>
    <w:rsid w:val="00247EF7"/>
    <w:rsid w:val="002505EE"/>
    <w:rsid w:val="0025085D"/>
    <w:rsid w:val="002519D8"/>
    <w:rsid w:val="0025206C"/>
    <w:rsid w:val="002527BD"/>
    <w:rsid w:val="00252805"/>
    <w:rsid w:val="00253389"/>
    <w:rsid w:val="002534D5"/>
    <w:rsid w:val="002539BB"/>
    <w:rsid w:val="002540C0"/>
    <w:rsid w:val="00254381"/>
    <w:rsid w:val="002545D9"/>
    <w:rsid w:val="00254921"/>
    <w:rsid w:val="00254D96"/>
    <w:rsid w:val="00255F90"/>
    <w:rsid w:val="002563D5"/>
    <w:rsid w:val="00256F75"/>
    <w:rsid w:val="00257CE0"/>
    <w:rsid w:val="002600FD"/>
    <w:rsid w:val="002604EB"/>
    <w:rsid w:val="00261AB6"/>
    <w:rsid w:val="002626AD"/>
    <w:rsid w:val="00262ABB"/>
    <w:rsid w:val="002630F8"/>
    <w:rsid w:val="002632B7"/>
    <w:rsid w:val="002637C0"/>
    <w:rsid w:val="00264C68"/>
    <w:rsid w:val="002657EC"/>
    <w:rsid w:val="0026628F"/>
    <w:rsid w:val="0026653A"/>
    <w:rsid w:val="0026749D"/>
    <w:rsid w:val="002675E4"/>
    <w:rsid w:val="0026793F"/>
    <w:rsid w:val="00267C28"/>
    <w:rsid w:val="00270466"/>
    <w:rsid w:val="00272FF5"/>
    <w:rsid w:val="002738FE"/>
    <w:rsid w:val="00273FCB"/>
    <w:rsid w:val="002746A4"/>
    <w:rsid w:val="00274728"/>
    <w:rsid w:val="00275E51"/>
    <w:rsid w:val="00275F03"/>
    <w:rsid w:val="002762B2"/>
    <w:rsid w:val="00276AB2"/>
    <w:rsid w:val="00277405"/>
    <w:rsid w:val="00277DB6"/>
    <w:rsid w:val="0028043B"/>
    <w:rsid w:val="00280D82"/>
    <w:rsid w:val="00280F92"/>
    <w:rsid w:val="00280F97"/>
    <w:rsid w:val="002811C4"/>
    <w:rsid w:val="00281E91"/>
    <w:rsid w:val="00282355"/>
    <w:rsid w:val="002830E1"/>
    <w:rsid w:val="002834EC"/>
    <w:rsid w:val="002837A1"/>
    <w:rsid w:val="002839FE"/>
    <w:rsid w:val="00283BD8"/>
    <w:rsid w:val="00284360"/>
    <w:rsid w:val="0028445D"/>
    <w:rsid w:val="002849C0"/>
    <w:rsid w:val="002855BB"/>
    <w:rsid w:val="00285B95"/>
    <w:rsid w:val="00286902"/>
    <w:rsid w:val="00286DEA"/>
    <w:rsid w:val="002870B2"/>
    <w:rsid w:val="0028774A"/>
    <w:rsid w:val="00287922"/>
    <w:rsid w:val="00290B13"/>
    <w:rsid w:val="00292D36"/>
    <w:rsid w:val="002932DB"/>
    <w:rsid w:val="00293C1A"/>
    <w:rsid w:val="00293E98"/>
    <w:rsid w:val="00293F23"/>
    <w:rsid w:val="002940BE"/>
    <w:rsid w:val="002954C9"/>
    <w:rsid w:val="002959AE"/>
    <w:rsid w:val="00295B19"/>
    <w:rsid w:val="0029629C"/>
    <w:rsid w:val="002965CF"/>
    <w:rsid w:val="00296DA5"/>
    <w:rsid w:val="0029794D"/>
    <w:rsid w:val="00297F7F"/>
    <w:rsid w:val="002A0018"/>
    <w:rsid w:val="002A0A07"/>
    <w:rsid w:val="002A0F04"/>
    <w:rsid w:val="002A2381"/>
    <w:rsid w:val="002A264B"/>
    <w:rsid w:val="002A37BB"/>
    <w:rsid w:val="002A3AD7"/>
    <w:rsid w:val="002A51A2"/>
    <w:rsid w:val="002A5536"/>
    <w:rsid w:val="002A6597"/>
    <w:rsid w:val="002A6D69"/>
    <w:rsid w:val="002A7027"/>
    <w:rsid w:val="002A7193"/>
    <w:rsid w:val="002A7EAB"/>
    <w:rsid w:val="002B06C3"/>
    <w:rsid w:val="002B0E58"/>
    <w:rsid w:val="002B0EAA"/>
    <w:rsid w:val="002B246C"/>
    <w:rsid w:val="002B260B"/>
    <w:rsid w:val="002B3480"/>
    <w:rsid w:val="002B3D20"/>
    <w:rsid w:val="002B59BF"/>
    <w:rsid w:val="002C0532"/>
    <w:rsid w:val="002C0F4C"/>
    <w:rsid w:val="002C1478"/>
    <w:rsid w:val="002C1520"/>
    <w:rsid w:val="002C205D"/>
    <w:rsid w:val="002C20C0"/>
    <w:rsid w:val="002C2906"/>
    <w:rsid w:val="002C3963"/>
    <w:rsid w:val="002C4FD0"/>
    <w:rsid w:val="002C58FB"/>
    <w:rsid w:val="002C598B"/>
    <w:rsid w:val="002C5A4F"/>
    <w:rsid w:val="002C69F9"/>
    <w:rsid w:val="002C6E40"/>
    <w:rsid w:val="002C764F"/>
    <w:rsid w:val="002C7C18"/>
    <w:rsid w:val="002D124F"/>
    <w:rsid w:val="002D233F"/>
    <w:rsid w:val="002D3110"/>
    <w:rsid w:val="002D37C2"/>
    <w:rsid w:val="002D45CE"/>
    <w:rsid w:val="002D4AFD"/>
    <w:rsid w:val="002D4FAC"/>
    <w:rsid w:val="002D51A4"/>
    <w:rsid w:val="002D5AB4"/>
    <w:rsid w:val="002D605A"/>
    <w:rsid w:val="002D6893"/>
    <w:rsid w:val="002D699C"/>
    <w:rsid w:val="002D79A9"/>
    <w:rsid w:val="002D7DCA"/>
    <w:rsid w:val="002D7E33"/>
    <w:rsid w:val="002E23F7"/>
    <w:rsid w:val="002E2EB8"/>
    <w:rsid w:val="002E2EFC"/>
    <w:rsid w:val="002E3490"/>
    <w:rsid w:val="002E3975"/>
    <w:rsid w:val="002E3B4A"/>
    <w:rsid w:val="002E3C90"/>
    <w:rsid w:val="002E3E60"/>
    <w:rsid w:val="002E4207"/>
    <w:rsid w:val="002E4597"/>
    <w:rsid w:val="002E4F6C"/>
    <w:rsid w:val="002E699E"/>
    <w:rsid w:val="002E6AD6"/>
    <w:rsid w:val="002E6C54"/>
    <w:rsid w:val="002E7462"/>
    <w:rsid w:val="002E74AB"/>
    <w:rsid w:val="002E79EC"/>
    <w:rsid w:val="002F09B5"/>
    <w:rsid w:val="002F0B5D"/>
    <w:rsid w:val="002F0DFA"/>
    <w:rsid w:val="002F16CF"/>
    <w:rsid w:val="002F1E54"/>
    <w:rsid w:val="002F30D9"/>
    <w:rsid w:val="002F31C3"/>
    <w:rsid w:val="002F3CFF"/>
    <w:rsid w:val="002F409A"/>
    <w:rsid w:val="002F5132"/>
    <w:rsid w:val="002F6A75"/>
    <w:rsid w:val="002F713A"/>
    <w:rsid w:val="002F77DA"/>
    <w:rsid w:val="002F7C0E"/>
    <w:rsid w:val="002F7DB7"/>
    <w:rsid w:val="00301430"/>
    <w:rsid w:val="003017C9"/>
    <w:rsid w:val="00301A15"/>
    <w:rsid w:val="00301C72"/>
    <w:rsid w:val="00301E49"/>
    <w:rsid w:val="003029AA"/>
    <w:rsid w:val="00303644"/>
    <w:rsid w:val="0030371D"/>
    <w:rsid w:val="0030479F"/>
    <w:rsid w:val="00304C74"/>
    <w:rsid w:val="00305B75"/>
    <w:rsid w:val="003066D2"/>
    <w:rsid w:val="00306835"/>
    <w:rsid w:val="003068FF"/>
    <w:rsid w:val="003073B9"/>
    <w:rsid w:val="0031082D"/>
    <w:rsid w:val="003126BB"/>
    <w:rsid w:val="00312E41"/>
    <w:rsid w:val="003130CD"/>
    <w:rsid w:val="0031353F"/>
    <w:rsid w:val="003135F1"/>
    <w:rsid w:val="003143FB"/>
    <w:rsid w:val="0031451E"/>
    <w:rsid w:val="003154F3"/>
    <w:rsid w:val="00315730"/>
    <w:rsid w:val="00315890"/>
    <w:rsid w:val="003169BF"/>
    <w:rsid w:val="00316D8D"/>
    <w:rsid w:val="00317A5D"/>
    <w:rsid w:val="00317CD2"/>
    <w:rsid w:val="003218C9"/>
    <w:rsid w:val="00322E00"/>
    <w:rsid w:val="00323215"/>
    <w:rsid w:val="0032359B"/>
    <w:rsid w:val="00323EF4"/>
    <w:rsid w:val="0032485B"/>
    <w:rsid w:val="003248E9"/>
    <w:rsid w:val="00325B33"/>
    <w:rsid w:val="00326615"/>
    <w:rsid w:val="00326D1D"/>
    <w:rsid w:val="00326E77"/>
    <w:rsid w:val="0032735B"/>
    <w:rsid w:val="00327525"/>
    <w:rsid w:val="003279A8"/>
    <w:rsid w:val="003302AD"/>
    <w:rsid w:val="003308EE"/>
    <w:rsid w:val="003321C0"/>
    <w:rsid w:val="0033275A"/>
    <w:rsid w:val="003344B7"/>
    <w:rsid w:val="003373DD"/>
    <w:rsid w:val="00340858"/>
    <w:rsid w:val="00341536"/>
    <w:rsid w:val="0034178C"/>
    <w:rsid w:val="00341A0B"/>
    <w:rsid w:val="00341F1A"/>
    <w:rsid w:val="00342854"/>
    <w:rsid w:val="003429A2"/>
    <w:rsid w:val="00342AE6"/>
    <w:rsid w:val="003434A1"/>
    <w:rsid w:val="0034399C"/>
    <w:rsid w:val="00344068"/>
    <w:rsid w:val="003442EE"/>
    <w:rsid w:val="00344BB5"/>
    <w:rsid w:val="00344CB0"/>
    <w:rsid w:val="00345330"/>
    <w:rsid w:val="00345A18"/>
    <w:rsid w:val="00346235"/>
    <w:rsid w:val="00346443"/>
    <w:rsid w:val="00347116"/>
    <w:rsid w:val="00347372"/>
    <w:rsid w:val="00347713"/>
    <w:rsid w:val="0035080F"/>
    <w:rsid w:val="003512F2"/>
    <w:rsid w:val="00351E98"/>
    <w:rsid w:val="003529A3"/>
    <w:rsid w:val="003533AC"/>
    <w:rsid w:val="003536F9"/>
    <w:rsid w:val="00353703"/>
    <w:rsid w:val="00353C60"/>
    <w:rsid w:val="00353D4E"/>
    <w:rsid w:val="003549E9"/>
    <w:rsid w:val="00355B81"/>
    <w:rsid w:val="003561E0"/>
    <w:rsid w:val="0035657A"/>
    <w:rsid w:val="00356726"/>
    <w:rsid w:val="00356A62"/>
    <w:rsid w:val="0035736B"/>
    <w:rsid w:val="00357BBD"/>
    <w:rsid w:val="00360652"/>
    <w:rsid w:val="003606C8"/>
    <w:rsid w:val="003622DC"/>
    <w:rsid w:val="003627BF"/>
    <w:rsid w:val="00362A0A"/>
    <w:rsid w:val="00362B18"/>
    <w:rsid w:val="00362CAD"/>
    <w:rsid w:val="00363D4A"/>
    <w:rsid w:val="0036466C"/>
    <w:rsid w:val="00364A98"/>
    <w:rsid w:val="00365784"/>
    <w:rsid w:val="00366B3D"/>
    <w:rsid w:val="00366C12"/>
    <w:rsid w:val="00367213"/>
    <w:rsid w:val="0036726D"/>
    <w:rsid w:val="003672F0"/>
    <w:rsid w:val="0036777E"/>
    <w:rsid w:val="003677EC"/>
    <w:rsid w:val="00370546"/>
    <w:rsid w:val="003705D7"/>
    <w:rsid w:val="003707AE"/>
    <w:rsid w:val="00371E4E"/>
    <w:rsid w:val="00372013"/>
    <w:rsid w:val="003723CC"/>
    <w:rsid w:val="00372BB9"/>
    <w:rsid w:val="00373CD9"/>
    <w:rsid w:val="00374F14"/>
    <w:rsid w:val="00375DA6"/>
    <w:rsid w:val="00375F8F"/>
    <w:rsid w:val="00376C25"/>
    <w:rsid w:val="00377361"/>
    <w:rsid w:val="00377406"/>
    <w:rsid w:val="00380BCF"/>
    <w:rsid w:val="00380D02"/>
    <w:rsid w:val="00381CC7"/>
    <w:rsid w:val="00381CED"/>
    <w:rsid w:val="003820AE"/>
    <w:rsid w:val="00384BC2"/>
    <w:rsid w:val="0038646B"/>
    <w:rsid w:val="00386656"/>
    <w:rsid w:val="00386C2B"/>
    <w:rsid w:val="00386D0E"/>
    <w:rsid w:val="00386EE0"/>
    <w:rsid w:val="003875F4"/>
    <w:rsid w:val="00387AD5"/>
    <w:rsid w:val="003900E7"/>
    <w:rsid w:val="003906AF"/>
    <w:rsid w:val="003907DE"/>
    <w:rsid w:val="003917BB"/>
    <w:rsid w:val="00391DD1"/>
    <w:rsid w:val="00391DDA"/>
    <w:rsid w:val="003929CD"/>
    <w:rsid w:val="00392E2C"/>
    <w:rsid w:val="003936EF"/>
    <w:rsid w:val="0039439F"/>
    <w:rsid w:val="003945C4"/>
    <w:rsid w:val="00394663"/>
    <w:rsid w:val="00394B5A"/>
    <w:rsid w:val="0039534C"/>
    <w:rsid w:val="00395552"/>
    <w:rsid w:val="0039566F"/>
    <w:rsid w:val="0039646E"/>
    <w:rsid w:val="00396906"/>
    <w:rsid w:val="0039746D"/>
    <w:rsid w:val="003A0460"/>
    <w:rsid w:val="003A1069"/>
    <w:rsid w:val="003A14D8"/>
    <w:rsid w:val="003A2167"/>
    <w:rsid w:val="003A2A53"/>
    <w:rsid w:val="003A2B94"/>
    <w:rsid w:val="003A315A"/>
    <w:rsid w:val="003A33DB"/>
    <w:rsid w:val="003A365D"/>
    <w:rsid w:val="003A385F"/>
    <w:rsid w:val="003A3AB6"/>
    <w:rsid w:val="003A45C3"/>
    <w:rsid w:val="003A491B"/>
    <w:rsid w:val="003A51B6"/>
    <w:rsid w:val="003A56BF"/>
    <w:rsid w:val="003A56DF"/>
    <w:rsid w:val="003A7090"/>
    <w:rsid w:val="003A70EF"/>
    <w:rsid w:val="003A7C35"/>
    <w:rsid w:val="003B01EE"/>
    <w:rsid w:val="003B030E"/>
    <w:rsid w:val="003B0C63"/>
    <w:rsid w:val="003B1C8D"/>
    <w:rsid w:val="003B1DE2"/>
    <w:rsid w:val="003B33F8"/>
    <w:rsid w:val="003B3761"/>
    <w:rsid w:val="003B3933"/>
    <w:rsid w:val="003B398F"/>
    <w:rsid w:val="003B3C94"/>
    <w:rsid w:val="003B3E5E"/>
    <w:rsid w:val="003B413D"/>
    <w:rsid w:val="003B4447"/>
    <w:rsid w:val="003B60C4"/>
    <w:rsid w:val="003B68BC"/>
    <w:rsid w:val="003B6AB2"/>
    <w:rsid w:val="003B7233"/>
    <w:rsid w:val="003C0E7C"/>
    <w:rsid w:val="003C1CB5"/>
    <w:rsid w:val="003C27B6"/>
    <w:rsid w:val="003C32E6"/>
    <w:rsid w:val="003C3B65"/>
    <w:rsid w:val="003C40E1"/>
    <w:rsid w:val="003C41F0"/>
    <w:rsid w:val="003C4468"/>
    <w:rsid w:val="003C460F"/>
    <w:rsid w:val="003C5B03"/>
    <w:rsid w:val="003C618E"/>
    <w:rsid w:val="003C68FE"/>
    <w:rsid w:val="003C7F72"/>
    <w:rsid w:val="003D0766"/>
    <w:rsid w:val="003D0D4D"/>
    <w:rsid w:val="003D1004"/>
    <w:rsid w:val="003D1146"/>
    <w:rsid w:val="003D1589"/>
    <w:rsid w:val="003D1A71"/>
    <w:rsid w:val="003D2532"/>
    <w:rsid w:val="003D4039"/>
    <w:rsid w:val="003D5862"/>
    <w:rsid w:val="003D58AF"/>
    <w:rsid w:val="003D6830"/>
    <w:rsid w:val="003D739A"/>
    <w:rsid w:val="003D795E"/>
    <w:rsid w:val="003D796B"/>
    <w:rsid w:val="003D7D9D"/>
    <w:rsid w:val="003E03E5"/>
    <w:rsid w:val="003E04A5"/>
    <w:rsid w:val="003E04C5"/>
    <w:rsid w:val="003E06C3"/>
    <w:rsid w:val="003E09B5"/>
    <w:rsid w:val="003E1BD5"/>
    <w:rsid w:val="003E2550"/>
    <w:rsid w:val="003E25AC"/>
    <w:rsid w:val="003E2743"/>
    <w:rsid w:val="003E2AA9"/>
    <w:rsid w:val="003E4759"/>
    <w:rsid w:val="003E5A3A"/>
    <w:rsid w:val="003E62E5"/>
    <w:rsid w:val="003E6E7C"/>
    <w:rsid w:val="003E7799"/>
    <w:rsid w:val="003F0051"/>
    <w:rsid w:val="003F00D8"/>
    <w:rsid w:val="003F0883"/>
    <w:rsid w:val="003F1567"/>
    <w:rsid w:val="003F16BE"/>
    <w:rsid w:val="003F25E9"/>
    <w:rsid w:val="003F271D"/>
    <w:rsid w:val="003F371E"/>
    <w:rsid w:val="003F3C07"/>
    <w:rsid w:val="003F3DA8"/>
    <w:rsid w:val="003F5DDD"/>
    <w:rsid w:val="003F6988"/>
    <w:rsid w:val="003F6B9C"/>
    <w:rsid w:val="003F7552"/>
    <w:rsid w:val="00400423"/>
    <w:rsid w:val="00400D57"/>
    <w:rsid w:val="0040125F"/>
    <w:rsid w:val="00401C54"/>
    <w:rsid w:val="0040244F"/>
    <w:rsid w:val="004027DB"/>
    <w:rsid w:val="00402A83"/>
    <w:rsid w:val="00402CAE"/>
    <w:rsid w:val="0040344D"/>
    <w:rsid w:val="00403CDE"/>
    <w:rsid w:val="00404CE4"/>
    <w:rsid w:val="00405D31"/>
    <w:rsid w:val="00406E09"/>
    <w:rsid w:val="0040724E"/>
    <w:rsid w:val="00411145"/>
    <w:rsid w:val="00411587"/>
    <w:rsid w:val="004117E8"/>
    <w:rsid w:val="00412AFE"/>
    <w:rsid w:val="00413118"/>
    <w:rsid w:val="004131BC"/>
    <w:rsid w:val="00413554"/>
    <w:rsid w:val="0041385C"/>
    <w:rsid w:val="00413BF0"/>
    <w:rsid w:val="00414681"/>
    <w:rsid w:val="00414730"/>
    <w:rsid w:val="0041642A"/>
    <w:rsid w:val="0041649D"/>
    <w:rsid w:val="00417210"/>
    <w:rsid w:val="00417351"/>
    <w:rsid w:val="0041754E"/>
    <w:rsid w:val="00417566"/>
    <w:rsid w:val="00417D7C"/>
    <w:rsid w:val="0042050D"/>
    <w:rsid w:val="0042051E"/>
    <w:rsid w:val="00420BF8"/>
    <w:rsid w:val="0042155D"/>
    <w:rsid w:val="00421835"/>
    <w:rsid w:val="00421E1D"/>
    <w:rsid w:val="0042226D"/>
    <w:rsid w:val="004227CF"/>
    <w:rsid w:val="004232A3"/>
    <w:rsid w:val="004233B2"/>
    <w:rsid w:val="004237F2"/>
    <w:rsid w:val="00423B53"/>
    <w:rsid w:val="00424C37"/>
    <w:rsid w:val="00424DEA"/>
    <w:rsid w:val="0042502A"/>
    <w:rsid w:val="004258CD"/>
    <w:rsid w:val="00425A29"/>
    <w:rsid w:val="00425D20"/>
    <w:rsid w:val="00426E59"/>
    <w:rsid w:val="00426FF2"/>
    <w:rsid w:val="0042792B"/>
    <w:rsid w:val="00427AE7"/>
    <w:rsid w:val="00427EE3"/>
    <w:rsid w:val="00430CCC"/>
    <w:rsid w:val="00431603"/>
    <w:rsid w:val="0043216E"/>
    <w:rsid w:val="0043269A"/>
    <w:rsid w:val="004331CC"/>
    <w:rsid w:val="0043331F"/>
    <w:rsid w:val="00433971"/>
    <w:rsid w:val="004341C4"/>
    <w:rsid w:val="00435140"/>
    <w:rsid w:val="00435483"/>
    <w:rsid w:val="004364DD"/>
    <w:rsid w:val="00436773"/>
    <w:rsid w:val="00436F7F"/>
    <w:rsid w:val="00436FD6"/>
    <w:rsid w:val="004374A8"/>
    <w:rsid w:val="00440071"/>
    <w:rsid w:val="004407CD"/>
    <w:rsid w:val="00440CFD"/>
    <w:rsid w:val="00441C96"/>
    <w:rsid w:val="00444A6E"/>
    <w:rsid w:val="00444B6B"/>
    <w:rsid w:val="00445046"/>
    <w:rsid w:val="004455D0"/>
    <w:rsid w:val="00445795"/>
    <w:rsid w:val="00445835"/>
    <w:rsid w:val="0044742F"/>
    <w:rsid w:val="004506CC"/>
    <w:rsid w:val="00450C06"/>
    <w:rsid w:val="00451EC3"/>
    <w:rsid w:val="00452829"/>
    <w:rsid w:val="00452B7A"/>
    <w:rsid w:val="004553D7"/>
    <w:rsid w:val="00455410"/>
    <w:rsid w:val="004556FD"/>
    <w:rsid w:val="00456683"/>
    <w:rsid w:val="0045699E"/>
    <w:rsid w:val="00456D9B"/>
    <w:rsid w:val="00457E9A"/>
    <w:rsid w:val="004605F1"/>
    <w:rsid w:val="00460FC2"/>
    <w:rsid w:val="0046143F"/>
    <w:rsid w:val="00461B05"/>
    <w:rsid w:val="00461DB0"/>
    <w:rsid w:val="00462785"/>
    <w:rsid w:val="00462933"/>
    <w:rsid w:val="00463606"/>
    <w:rsid w:val="00463A57"/>
    <w:rsid w:val="004641B9"/>
    <w:rsid w:val="004647DB"/>
    <w:rsid w:val="00464A50"/>
    <w:rsid w:val="00466B41"/>
    <w:rsid w:val="00466E2B"/>
    <w:rsid w:val="0046741D"/>
    <w:rsid w:val="0047003A"/>
    <w:rsid w:val="004702B8"/>
    <w:rsid w:val="00470400"/>
    <w:rsid w:val="00471640"/>
    <w:rsid w:val="00472027"/>
    <w:rsid w:val="004725B9"/>
    <w:rsid w:val="00473162"/>
    <w:rsid w:val="0047371D"/>
    <w:rsid w:val="00473FF1"/>
    <w:rsid w:val="00475191"/>
    <w:rsid w:val="00475611"/>
    <w:rsid w:val="00475714"/>
    <w:rsid w:val="00476BB4"/>
    <w:rsid w:val="00477A6B"/>
    <w:rsid w:val="00480494"/>
    <w:rsid w:val="00480504"/>
    <w:rsid w:val="00480D27"/>
    <w:rsid w:val="0048144B"/>
    <w:rsid w:val="00481A17"/>
    <w:rsid w:val="00482485"/>
    <w:rsid w:val="00482AF2"/>
    <w:rsid w:val="00482C0B"/>
    <w:rsid w:val="004830DE"/>
    <w:rsid w:val="00483357"/>
    <w:rsid w:val="004843F5"/>
    <w:rsid w:val="0048456A"/>
    <w:rsid w:val="004845F6"/>
    <w:rsid w:val="00484842"/>
    <w:rsid w:val="00484F76"/>
    <w:rsid w:val="004850C3"/>
    <w:rsid w:val="004858B2"/>
    <w:rsid w:val="00486975"/>
    <w:rsid w:val="00486AEE"/>
    <w:rsid w:val="00486BE1"/>
    <w:rsid w:val="004876C4"/>
    <w:rsid w:val="00487833"/>
    <w:rsid w:val="004879F8"/>
    <w:rsid w:val="004908D7"/>
    <w:rsid w:val="00490A4C"/>
    <w:rsid w:val="00491146"/>
    <w:rsid w:val="00491A3A"/>
    <w:rsid w:val="00491C8B"/>
    <w:rsid w:val="00491E8A"/>
    <w:rsid w:val="00492FDD"/>
    <w:rsid w:val="00493096"/>
    <w:rsid w:val="00493373"/>
    <w:rsid w:val="0049352B"/>
    <w:rsid w:val="00493787"/>
    <w:rsid w:val="0049482C"/>
    <w:rsid w:val="00494924"/>
    <w:rsid w:val="00495EE5"/>
    <w:rsid w:val="00496050"/>
    <w:rsid w:val="004969CF"/>
    <w:rsid w:val="00497842"/>
    <w:rsid w:val="00497C0D"/>
    <w:rsid w:val="004A018E"/>
    <w:rsid w:val="004A18A2"/>
    <w:rsid w:val="004A1BB9"/>
    <w:rsid w:val="004A241F"/>
    <w:rsid w:val="004A25F1"/>
    <w:rsid w:val="004A32D8"/>
    <w:rsid w:val="004A3625"/>
    <w:rsid w:val="004A3C56"/>
    <w:rsid w:val="004A3DAA"/>
    <w:rsid w:val="004A4A85"/>
    <w:rsid w:val="004A5442"/>
    <w:rsid w:val="004A55EF"/>
    <w:rsid w:val="004A5E1A"/>
    <w:rsid w:val="004B00CA"/>
    <w:rsid w:val="004B0797"/>
    <w:rsid w:val="004B09D9"/>
    <w:rsid w:val="004B26B4"/>
    <w:rsid w:val="004B3D1E"/>
    <w:rsid w:val="004B4454"/>
    <w:rsid w:val="004B55BC"/>
    <w:rsid w:val="004B64F4"/>
    <w:rsid w:val="004B676E"/>
    <w:rsid w:val="004B6EA1"/>
    <w:rsid w:val="004B704B"/>
    <w:rsid w:val="004B71D1"/>
    <w:rsid w:val="004C038F"/>
    <w:rsid w:val="004C0473"/>
    <w:rsid w:val="004C078D"/>
    <w:rsid w:val="004C0A77"/>
    <w:rsid w:val="004C2484"/>
    <w:rsid w:val="004C30A5"/>
    <w:rsid w:val="004C338C"/>
    <w:rsid w:val="004C4450"/>
    <w:rsid w:val="004C4852"/>
    <w:rsid w:val="004C4B9A"/>
    <w:rsid w:val="004C4DA8"/>
    <w:rsid w:val="004C5668"/>
    <w:rsid w:val="004C6160"/>
    <w:rsid w:val="004C641A"/>
    <w:rsid w:val="004C654C"/>
    <w:rsid w:val="004C66A3"/>
    <w:rsid w:val="004C6D0C"/>
    <w:rsid w:val="004C72DB"/>
    <w:rsid w:val="004C72F6"/>
    <w:rsid w:val="004C7524"/>
    <w:rsid w:val="004D0132"/>
    <w:rsid w:val="004D0E5B"/>
    <w:rsid w:val="004D1E13"/>
    <w:rsid w:val="004D25AA"/>
    <w:rsid w:val="004D26C8"/>
    <w:rsid w:val="004D3509"/>
    <w:rsid w:val="004D3580"/>
    <w:rsid w:val="004D4587"/>
    <w:rsid w:val="004D4A98"/>
    <w:rsid w:val="004D531C"/>
    <w:rsid w:val="004D534A"/>
    <w:rsid w:val="004D6BED"/>
    <w:rsid w:val="004D6BFE"/>
    <w:rsid w:val="004D6C23"/>
    <w:rsid w:val="004D6F8A"/>
    <w:rsid w:val="004D7A31"/>
    <w:rsid w:val="004E0539"/>
    <w:rsid w:val="004E09FC"/>
    <w:rsid w:val="004E111E"/>
    <w:rsid w:val="004E1853"/>
    <w:rsid w:val="004E1F81"/>
    <w:rsid w:val="004E1F92"/>
    <w:rsid w:val="004E2031"/>
    <w:rsid w:val="004E25D4"/>
    <w:rsid w:val="004E2685"/>
    <w:rsid w:val="004E2A0D"/>
    <w:rsid w:val="004E2B5D"/>
    <w:rsid w:val="004E3F44"/>
    <w:rsid w:val="004E40C5"/>
    <w:rsid w:val="004E4281"/>
    <w:rsid w:val="004E4A57"/>
    <w:rsid w:val="004E4C81"/>
    <w:rsid w:val="004E4E76"/>
    <w:rsid w:val="004E50FE"/>
    <w:rsid w:val="004E61A2"/>
    <w:rsid w:val="004E649C"/>
    <w:rsid w:val="004E6C95"/>
    <w:rsid w:val="004E6E65"/>
    <w:rsid w:val="004E7515"/>
    <w:rsid w:val="004E756F"/>
    <w:rsid w:val="004E75C5"/>
    <w:rsid w:val="004E76BC"/>
    <w:rsid w:val="004E7A2E"/>
    <w:rsid w:val="004F0413"/>
    <w:rsid w:val="004F11A1"/>
    <w:rsid w:val="004F17C3"/>
    <w:rsid w:val="004F18A3"/>
    <w:rsid w:val="004F2306"/>
    <w:rsid w:val="004F249A"/>
    <w:rsid w:val="004F2E35"/>
    <w:rsid w:val="004F3261"/>
    <w:rsid w:val="004F3BCF"/>
    <w:rsid w:val="004F4215"/>
    <w:rsid w:val="004F4591"/>
    <w:rsid w:val="004F58BF"/>
    <w:rsid w:val="004F60A7"/>
    <w:rsid w:val="004F6360"/>
    <w:rsid w:val="004F6634"/>
    <w:rsid w:val="004F6E11"/>
    <w:rsid w:val="004F7DFA"/>
    <w:rsid w:val="0050067B"/>
    <w:rsid w:val="005017A6"/>
    <w:rsid w:val="00502CF8"/>
    <w:rsid w:val="005047FB"/>
    <w:rsid w:val="00505294"/>
    <w:rsid w:val="00505682"/>
    <w:rsid w:val="00505BF3"/>
    <w:rsid w:val="00505DC5"/>
    <w:rsid w:val="005061D0"/>
    <w:rsid w:val="00506547"/>
    <w:rsid w:val="0050669A"/>
    <w:rsid w:val="00506899"/>
    <w:rsid w:val="00506CDA"/>
    <w:rsid w:val="005105D0"/>
    <w:rsid w:val="0051062A"/>
    <w:rsid w:val="005109E4"/>
    <w:rsid w:val="0051197F"/>
    <w:rsid w:val="005124B2"/>
    <w:rsid w:val="00513B14"/>
    <w:rsid w:val="0051462C"/>
    <w:rsid w:val="00514ADE"/>
    <w:rsid w:val="00514B32"/>
    <w:rsid w:val="00515126"/>
    <w:rsid w:val="00515343"/>
    <w:rsid w:val="00515EC5"/>
    <w:rsid w:val="00517956"/>
    <w:rsid w:val="00520A7F"/>
    <w:rsid w:val="00521997"/>
    <w:rsid w:val="00521AD5"/>
    <w:rsid w:val="00522166"/>
    <w:rsid w:val="00522234"/>
    <w:rsid w:val="00522271"/>
    <w:rsid w:val="00522480"/>
    <w:rsid w:val="005225F5"/>
    <w:rsid w:val="005227CB"/>
    <w:rsid w:val="00523212"/>
    <w:rsid w:val="00523E2E"/>
    <w:rsid w:val="00524722"/>
    <w:rsid w:val="005249FD"/>
    <w:rsid w:val="00524B10"/>
    <w:rsid w:val="00525F8B"/>
    <w:rsid w:val="00526D12"/>
    <w:rsid w:val="00527640"/>
    <w:rsid w:val="00527F63"/>
    <w:rsid w:val="0053057E"/>
    <w:rsid w:val="0053265B"/>
    <w:rsid w:val="00532769"/>
    <w:rsid w:val="0053294B"/>
    <w:rsid w:val="005332E5"/>
    <w:rsid w:val="005333FE"/>
    <w:rsid w:val="005337E5"/>
    <w:rsid w:val="00534856"/>
    <w:rsid w:val="0053585F"/>
    <w:rsid w:val="00535FF7"/>
    <w:rsid w:val="00536188"/>
    <w:rsid w:val="0053746E"/>
    <w:rsid w:val="00537ABB"/>
    <w:rsid w:val="00540153"/>
    <w:rsid w:val="005405E7"/>
    <w:rsid w:val="00540644"/>
    <w:rsid w:val="005406D5"/>
    <w:rsid w:val="0054196C"/>
    <w:rsid w:val="00541C89"/>
    <w:rsid w:val="00542309"/>
    <w:rsid w:val="0054307A"/>
    <w:rsid w:val="00543E50"/>
    <w:rsid w:val="00543FB0"/>
    <w:rsid w:val="00544129"/>
    <w:rsid w:val="0054482E"/>
    <w:rsid w:val="00544FB5"/>
    <w:rsid w:val="005504B1"/>
    <w:rsid w:val="005508FF"/>
    <w:rsid w:val="00550B87"/>
    <w:rsid w:val="00550C73"/>
    <w:rsid w:val="00551560"/>
    <w:rsid w:val="00551C50"/>
    <w:rsid w:val="00551D40"/>
    <w:rsid w:val="00552051"/>
    <w:rsid w:val="0055223D"/>
    <w:rsid w:val="005522AA"/>
    <w:rsid w:val="005522F7"/>
    <w:rsid w:val="00553772"/>
    <w:rsid w:val="00553834"/>
    <w:rsid w:val="0055398D"/>
    <w:rsid w:val="00553D9C"/>
    <w:rsid w:val="00553DE0"/>
    <w:rsid w:val="00554135"/>
    <w:rsid w:val="00554709"/>
    <w:rsid w:val="00554991"/>
    <w:rsid w:val="005553B8"/>
    <w:rsid w:val="005559F0"/>
    <w:rsid w:val="005565AA"/>
    <w:rsid w:val="00556C2A"/>
    <w:rsid w:val="00557039"/>
    <w:rsid w:val="0055747B"/>
    <w:rsid w:val="00557CBF"/>
    <w:rsid w:val="0056058E"/>
    <w:rsid w:val="00560866"/>
    <w:rsid w:val="0056111E"/>
    <w:rsid w:val="0056131F"/>
    <w:rsid w:val="0056241A"/>
    <w:rsid w:val="00562DA8"/>
    <w:rsid w:val="00563E9F"/>
    <w:rsid w:val="00564DB4"/>
    <w:rsid w:val="0056507C"/>
    <w:rsid w:val="00565944"/>
    <w:rsid w:val="00566141"/>
    <w:rsid w:val="0057060E"/>
    <w:rsid w:val="005713E3"/>
    <w:rsid w:val="00572582"/>
    <w:rsid w:val="00572CA0"/>
    <w:rsid w:val="0057306A"/>
    <w:rsid w:val="00573618"/>
    <w:rsid w:val="0057387C"/>
    <w:rsid w:val="0057411D"/>
    <w:rsid w:val="0057411F"/>
    <w:rsid w:val="00574136"/>
    <w:rsid w:val="00574B7D"/>
    <w:rsid w:val="00575176"/>
    <w:rsid w:val="00575C02"/>
    <w:rsid w:val="00576CF9"/>
    <w:rsid w:val="005772BE"/>
    <w:rsid w:val="005775A0"/>
    <w:rsid w:val="00577E6F"/>
    <w:rsid w:val="005809AE"/>
    <w:rsid w:val="00581029"/>
    <w:rsid w:val="00583171"/>
    <w:rsid w:val="005833C5"/>
    <w:rsid w:val="00583922"/>
    <w:rsid w:val="0058541B"/>
    <w:rsid w:val="0058565F"/>
    <w:rsid w:val="0058604B"/>
    <w:rsid w:val="005869E2"/>
    <w:rsid w:val="00587132"/>
    <w:rsid w:val="005878D1"/>
    <w:rsid w:val="00587AE8"/>
    <w:rsid w:val="00590587"/>
    <w:rsid w:val="00590639"/>
    <w:rsid w:val="00591BB5"/>
    <w:rsid w:val="00591D04"/>
    <w:rsid w:val="00592D04"/>
    <w:rsid w:val="00593398"/>
    <w:rsid w:val="00594562"/>
    <w:rsid w:val="005948D2"/>
    <w:rsid w:val="00594CD4"/>
    <w:rsid w:val="00595238"/>
    <w:rsid w:val="00595633"/>
    <w:rsid w:val="005956F5"/>
    <w:rsid w:val="00595B8D"/>
    <w:rsid w:val="00596214"/>
    <w:rsid w:val="00597677"/>
    <w:rsid w:val="00597874"/>
    <w:rsid w:val="00597E22"/>
    <w:rsid w:val="00597F1E"/>
    <w:rsid w:val="005A0248"/>
    <w:rsid w:val="005A0F7E"/>
    <w:rsid w:val="005A14A9"/>
    <w:rsid w:val="005A1F2B"/>
    <w:rsid w:val="005A2B17"/>
    <w:rsid w:val="005A3E3C"/>
    <w:rsid w:val="005A4095"/>
    <w:rsid w:val="005A4F56"/>
    <w:rsid w:val="005A5656"/>
    <w:rsid w:val="005A6C98"/>
    <w:rsid w:val="005A6E81"/>
    <w:rsid w:val="005A6EF7"/>
    <w:rsid w:val="005A7075"/>
    <w:rsid w:val="005A7396"/>
    <w:rsid w:val="005A77C5"/>
    <w:rsid w:val="005A79C4"/>
    <w:rsid w:val="005B00B4"/>
    <w:rsid w:val="005B0892"/>
    <w:rsid w:val="005B0CEB"/>
    <w:rsid w:val="005B1433"/>
    <w:rsid w:val="005B227F"/>
    <w:rsid w:val="005B3134"/>
    <w:rsid w:val="005B3237"/>
    <w:rsid w:val="005B3BC7"/>
    <w:rsid w:val="005B45DA"/>
    <w:rsid w:val="005B4AAF"/>
    <w:rsid w:val="005B536B"/>
    <w:rsid w:val="005B5532"/>
    <w:rsid w:val="005B649E"/>
    <w:rsid w:val="005B71E9"/>
    <w:rsid w:val="005B75CA"/>
    <w:rsid w:val="005B78AD"/>
    <w:rsid w:val="005B7BD3"/>
    <w:rsid w:val="005B7DB9"/>
    <w:rsid w:val="005C0BE2"/>
    <w:rsid w:val="005C0E56"/>
    <w:rsid w:val="005C1CBF"/>
    <w:rsid w:val="005C2444"/>
    <w:rsid w:val="005C2D73"/>
    <w:rsid w:val="005C349A"/>
    <w:rsid w:val="005C34BC"/>
    <w:rsid w:val="005C35D1"/>
    <w:rsid w:val="005C4195"/>
    <w:rsid w:val="005C534D"/>
    <w:rsid w:val="005C628C"/>
    <w:rsid w:val="005C6539"/>
    <w:rsid w:val="005C6810"/>
    <w:rsid w:val="005C6A47"/>
    <w:rsid w:val="005C71C4"/>
    <w:rsid w:val="005C72EB"/>
    <w:rsid w:val="005C7ADD"/>
    <w:rsid w:val="005C7B06"/>
    <w:rsid w:val="005C7EB3"/>
    <w:rsid w:val="005D0B71"/>
    <w:rsid w:val="005D0ECC"/>
    <w:rsid w:val="005D3CC1"/>
    <w:rsid w:val="005D43BE"/>
    <w:rsid w:val="005D44A4"/>
    <w:rsid w:val="005D50E1"/>
    <w:rsid w:val="005D6549"/>
    <w:rsid w:val="005D6B73"/>
    <w:rsid w:val="005D6C3D"/>
    <w:rsid w:val="005D7659"/>
    <w:rsid w:val="005D77D1"/>
    <w:rsid w:val="005D79ED"/>
    <w:rsid w:val="005E0BBF"/>
    <w:rsid w:val="005E108C"/>
    <w:rsid w:val="005E1177"/>
    <w:rsid w:val="005E221B"/>
    <w:rsid w:val="005E2565"/>
    <w:rsid w:val="005E27E8"/>
    <w:rsid w:val="005E2A16"/>
    <w:rsid w:val="005E2B56"/>
    <w:rsid w:val="005E2D3E"/>
    <w:rsid w:val="005E2FF8"/>
    <w:rsid w:val="005E3475"/>
    <w:rsid w:val="005E34D9"/>
    <w:rsid w:val="005E374A"/>
    <w:rsid w:val="005E3AA0"/>
    <w:rsid w:val="005E48C5"/>
    <w:rsid w:val="005E4998"/>
    <w:rsid w:val="005E4A66"/>
    <w:rsid w:val="005E51D2"/>
    <w:rsid w:val="005E5FF8"/>
    <w:rsid w:val="005E652B"/>
    <w:rsid w:val="005E796E"/>
    <w:rsid w:val="005E7A80"/>
    <w:rsid w:val="005F0278"/>
    <w:rsid w:val="005F0931"/>
    <w:rsid w:val="005F09AD"/>
    <w:rsid w:val="005F0A35"/>
    <w:rsid w:val="005F0FE8"/>
    <w:rsid w:val="005F12E7"/>
    <w:rsid w:val="005F1567"/>
    <w:rsid w:val="005F2518"/>
    <w:rsid w:val="005F4156"/>
    <w:rsid w:val="005F46C8"/>
    <w:rsid w:val="005F47A2"/>
    <w:rsid w:val="005F4916"/>
    <w:rsid w:val="005F4F53"/>
    <w:rsid w:val="005F51C0"/>
    <w:rsid w:val="005F5DBA"/>
    <w:rsid w:val="005F5DBC"/>
    <w:rsid w:val="005F6150"/>
    <w:rsid w:val="005F7C07"/>
    <w:rsid w:val="0060001A"/>
    <w:rsid w:val="006003C4"/>
    <w:rsid w:val="006010E6"/>
    <w:rsid w:val="00601265"/>
    <w:rsid w:val="00601D1E"/>
    <w:rsid w:val="00602241"/>
    <w:rsid w:val="00602A7C"/>
    <w:rsid w:val="00602C33"/>
    <w:rsid w:val="006053BD"/>
    <w:rsid w:val="006053D4"/>
    <w:rsid w:val="00605F3A"/>
    <w:rsid w:val="00605F83"/>
    <w:rsid w:val="006066E0"/>
    <w:rsid w:val="006069DF"/>
    <w:rsid w:val="00606F0C"/>
    <w:rsid w:val="0060748E"/>
    <w:rsid w:val="006076F5"/>
    <w:rsid w:val="0060772F"/>
    <w:rsid w:val="0060792C"/>
    <w:rsid w:val="00610064"/>
    <w:rsid w:val="006119F7"/>
    <w:rsid w:val="0061260C"/>
    <w:rsid w:val="006136B2"/>
    <w:rsid w:val="00614BC9"/>
    <w:rsid w:val="00614F95"/>
    <w:rsid w:val="00615D09"/>
    <w:rsid w:val="006167A9"/>
    <w:rsid w:val="00617E17"/>
    <w:rsid w:val="00617F56"/>
    <w:rsid w:val="00621011"/>
    <w:rsid w:val="006212A3"/>
    <w:rsid w:val="00621667"/>
    <w:rsid w:val="0062178F"/>
    <w:rsid w:val="00622503"/>
    <w:rsid w:val="00622D76"/>
    <w:rsid w:val="006235CF"/>
    <w:rsid w:val="00623C38"/>
    <w:rsid w:val="00623EBA"/>
    <w:rsid w:val="00623FF2"/>
    <w:rsid w:val="00623FF3"/>
    <w:rsid w:val="00624165"/>
    <w:rsid w:val="006241D5"/>
    <w:rsid w:val="00624B27"/>
    <w:rsid w:val="00625598"/>
    <w:rsid w:val="00625C2B"/>
    <w:rsid w:val="00626F24"/>
    <w:rsid w:val="006272D4"/>
    <w:rsid w:val="006274EF"/>
    <w:rsid w:val="006276FF"/>
    <w:rsid w:val="00627AAC"/>
    <w:rsid w:val="00627DF4"/>
    <w:rsid w:val="006300A6"/>
    <w:rsid w:val="00630D2A"/>
    <w:rsid w:val="00632AAE"/>
    <w:rsid w:val="006331E2"/>
    <w:rsid w:val="006352C4"/>
    <w:rsid w:val="00635488"/>
    <w:rsid w:val="00635A70"/>
    <w:rsid w:val="00635B99"/>
    <w:rsid w:val="00636642"/>
    <w:rsid w:val="00636869"/>
    <w:rsid w:val="006400A4"/>
    <w:rsid w:val="00640330"/>
    <w:rsid w:val="00640C44"/>
    <w:rsid w:val="00640DB4"/>
    <w:rsid w:val="00640DF0"/>
    <w:rsid w:val="00641392"/>
    <w:rsid w:val="0064199D"/>
    <w:rsid w:val="00641A46"/>
    <w:rsid w:val="00641CF6"/>
    <w:rsid w:val="00641F7A"/>
    <w:rsid w:val="006424D1"/>
    <w:rsid w:val="00644B1D"/>
    <w:rsid w:val="00644E14"/>
    <w:rsid w:val="00645173"/>
    <w:rsid w:val="00645A82"/>
    <w:rsid w:val="00645B6A"/>
    <w:rsid w:val="00645FB8"/>
    <w:rsid w:val="0064664F"/>
    <w:rsid w:val="006468C2"/>
    <w:rsid w:val="00646C73"/>
    <w:rsid w:val="00647A94"/>
    <w:rsid w:val="00647CA7"/>
    <w:rsid w:val="006507EE"/>
    <w:rsid w:val="00650F9D"/>
    <w:rsid w:val="0065172A"/>
    <w:rsid w:val="00651D83"/>
    <w:rsid w:val="006520DB"/>
    <w:rsid w:val="00652719"/>
    <w:rsid w:val="006528E0"/>
    <w:rsid w:val="00652986"/>
    <w:rsid w:val="00652B85"/>
    <w:rsid w:val="0065305B"/>
    <w:rsid w:val="00653284"/>
    <w:rsid w:val="00653517"/>
    <w:rsid w:val="00653A52"/>
    <w:rsid w:val="00653EE5"/>
    <w:rsid w:val="00654337"/>
    <w:rsid w:val="00654545"/>
    <w:rsid w:val="0065470D"/>
    <w:rsid w:val="00656730"/>
    <w:rsid w:val="00657BF4"/>
    <w:rsid w:val="00660380"/>
    <w:rsid w:val="00660A6A"/>
    <w:rsid w:val="006637E5"/>
    <w:rsid w:val="00663EF6"/>
    <w:rsid w:val="006642A0"/>
    <w:rsid w:val="00665247"/>
    <w:rsid w:val="0066616F"/>
    <w:rsid w:val="006665D7"/>
    <w:rsid w:val="00666741"/>
    <w:rsid w:val="00666DBA"/>
    <w:rsid w:val="0066710B"/>
    <w:rsid w:val="006671CA"/>
    <w:rsid w:val="006701F4"/>
    <w:rsid w:val="006704F5"/>
    <w:rsid w:val="006713EA"/>
    <w:rsid w:val="00671428"/>
    <w:rsid w:val="00672339"/>
    <w:rsid w:val="006724A4"/>
    <w:rsid w:val="00672C4A"/>
    <w:rsid w:val="00672D4D"/>
    <w:rsid w:val="006734D7"/>
    <w:rsid w:val="00674184"/>
    <w:rsid w:val="006748F5"/>
    <w:rsid w:val="0067542F"/>
    <w:rsid w:val="00675CA5"/>
    <w:rsid w:val="00675F4A"/>
    <w:rsid w:val="0067645C"/>
    <w:rsid w:val="006768CE"/>
    <w:rsid w:val="00676B9E"/>
    <w:rsid w:val="0067722A"/>
    <w:rsid w:val="006773AC"/>
    <w:rsid w:val="006801AA"/>
    <w:rsid w:val="006809FA"/>
    <w:rsid w:val="00680D43"/>
    <w:rsid w:val="00680D8C"/>
    <w:rsid w:val="00681AFB"/>
    <w:rsid w:val="00681E30"/>
    <w:rsid w:val="00681FE6"/>
    <w:rsid w:val="00682110"/>
    <w:rsid w:val="00682745"/>
    <w:rsid w:val="006828E8"/>
    <w:rsid w:val="00682FE5"/>
    <w:rsid w:val="00683BF6"/>
    <w:rsid w:val="0068441D"/>
    <w:rsid w:val="00684A87"/>
    <w:rsid w:val="00684B8C"/>
    <w:rsid w:val="006861AD"/>
    <w:rsid w:val="00687A0F"/>
    <w:rsid w:val="00687C5C"/>
    <w:rsid w:val="006900C9"/>
    <w:rsid w:val="0069074C"/>
    <w:rsid w:val="00690A4E"/>
    <w:rsid w:val="00690B77"/>
    <w:rsid w:val="00691721"/>
    <w:rsid w:val="0069256A"/>
    <w:rsid w:val="00692864"/>
    <w:rsid w:val="006936A2"/>
    <w:rsid w:val="00693D36"/>
    <w:rsid w:val="00693DE3"/>
    <w:rsid w:val="00694358"/>
    <w:rsid w:val="00694EF9"/>
    <w:rsid w:val="00694F70"/>
    <w:rsid w:val="006952C8"/>
    <w:rsid w:val="00697591"/>
    <w:rsid w:val="00697725"/>
    <w:rsid w:val="00697898"/>
    <w:rsid w:val="00697B45"/>
    <w:rsid w:val="006A00B8"/>
    <w:rsid w:val="006A0BB4"/>
    <w:rsid w:val="006A2710"/>
    <w:rsid w:val="006A414C"/>
    <w:rsid w:val="006A5032"/>
    <w:rsid w:val="006A54C3"/>
    <w:rsid w:val="006A5B22"/>
    <w:rsid w:val="006A7611"/>
    <w:rsid w:val="006A7B8D"/>
    <w:rsid w:val="006B0158"/>
    <w:rsid w:val="006B1624"/>
    <w:rsid w:val="006B1A31"/>
    <w:rsid w:val="006B1C0F"/>
    <w:rsid w:val="006B1E2B"/>
    <w:rsid w:val="006B2298"/>
    <w:rsid w:val="006B2BF9"/>
    <w:rsid w:val="006B3257"/>
    <w:rsid w:val="006B34EF"/>
    <w:rsid w:val="006B3786"/>
    <w:rsid w:val="006B3B15"/>
    <w:rsid w:val="006B3C45"/>
    <w:rsid w:val="006B3DD3"/>
    <w:rsid w:val="006B4299"/>
    <w:rsid w:val="006B4593"/>
    <w:rsid w:val="006B4D54"/>
    <w:rsid w:val="006B581A"/>
    <w:rsid w:val="006B680F"/>
    <w:rsid w:val="006B7231"/>
    <w:rsid w:val="006C0773"/>
    <w:rsid w:val="006C1AD9"/>
    <w:rsid w:val="006C1EAF"/>
    <w:rsid w:val="006C2040"/>
    <w:rsid w:val="006C20F8"/>
    <w:rsid w:val="006C2242"/>
    <w:rsid w:val="006C22A5"/>
    <w:rsid w:val="006C2643"/>
    <w:rsid w:val="006C29BA"/>
    <w:rsid w:val="006C2B35"/>
    <w:rsid w:val="006C2EC5"/>
    <w:rsid w:val="006C399E"/>
    <w:rsid w:val="006C39FC"/>
    <w:rsid w:val="006C4BB8"/>
    <w:rsid w:val="006C5511"/>
    <w:rsid w:val="006C5EFD"/>
    <w:rsid w:val="006C604F"/>
    <w:rsid w:val="006C6745"/>
    <w:rsid w:val="006C73B8"/>
    <w:rsid w:val="006D0B82"/>
    <w:rsid w:val="006D147D"/>
    <w:rsid w:val="006D187A"/>
    <w:rsid w:val="006D190C"/>
    <w:rsid w:val="006D2C8D"/>
    <w:rsid w:val="006D2DC4"/>
    <w:rsid w:val="006D3D6F"/>
    <w:rsid w:val="006D3DF6"/>
    <w:rsid w:val="006D403A"/>
    <w:rsid w:val="006D4752"/>
    <w:rsid w:val="006D485F"/>
    <w:rsid w:val="006D54D2"/>
    <w:rsid w:val="006D5AFB"/>
    <w:rsid w:val="006E057F"/>
    <w:rsid w:val="006E077B"/>
    <w:rsid w:val="006E0C17"/>
    <w:rsid w:val="006E15A3"/>
    <w:rsid w:val="006E1B1F"/>
    <w:rsid w:val="006E1E41"/>
    <w:rsid w:val="006E218C"/>
    <w:rsid w:val="006E4435"/>
    <w:rsid w:val="006E4A41"/>
    <w:rsid w:val="006E4FEC"/>
    <w:rsid w:val="006E5002"/>
    <w:rsid w:val="006E5467"/>
    <w:rsid w:val="006E59DD"/>
    <w:rsid w:val="006E65EE"/>
    <w:rsid w:val="006E6978"/>
    <w:rsid w:val="006E7A37"/>
    <w:rsid w:val="006F0830"/>
    <w:rsid w:val="006F1A30"/>
    <w:rsid w:val="006F1C3F"/>
    <w:rsid w:val="006F1D4E"/>
    <w:rsid w:val="006F3448"/>
    <w:rsid w:val="006F3B6B"/>
    <w:rsid w:val="006F3DCF"/>
    <w:rsid w:val="006F4BF2"/>
    <w:rsid w:val="006F4D77"/>
    <w:rsid w:val="006F5408"/>
    <w:rsid w:val="006F5BE6"/>
    <w:rsid w:val="006F61A7"/>
    <w:rsid w:val="006F6A35"/>
    <w:rsid w:val="006F6CC9"/>
    <w:rsid w:val="006F7E0B"/>
    <w:rsid w:val="007002C9"/>
    <w:rsid w:val="00700848"/>
    <w:rsid w:val="00700F28"/>
    <w:rsid w:val="00701016"/>
    <w:rsid w:val="00701038"/>
    <w:rsid w:val="00701BB6"/>
    <w:rsid w:val="0070292E"/>
    <w:rsid w:val="00702A11"/>
    <w:rsid w:val="00702A79"/>
    <w:rsid w:val="00702E6F"/>
    <w:rsid w:val="00703000"/>
    <w:rsid w:val="00703472"/>
    <w:rsid w:val="007035B4"/>
    <w:rsid w:val="007046D0"/>
    <w:rsid w:val="00704AB5"/>
    <w:rsid w:val="00704AB8"/>
    <w:rsid w:val="00704C4D"/>
    <w:rsid w:val="00704F3B"/>
    <w:rsid w:val="0070542E"/>
    <w:rsid w:val="00705DBA"/>
    <w:rsid w:val="007063BA"/>
    <w:rsid w:val="00706F19"/>
    <w:rsid w:val="007071B3"/>
    <w:rsid w:val="00711525"/>
    <w:rsid w:val="007125F8"/>
    <w:rsid w:val="007126F5"/>
    <w:rsid w:val="00712CB0"/>
    <w:rsid w:val="00712DE7"/>
    <w:rsid w:val="0071392A"/>
    <w:rsid w:val="007155DB"/>
    <w:rsid w:val="00715B68"/>
    <w:rsid w:val="00716567"/>
    <w:rsid w:val="00716D9A"/>
    <w:rsid w:val="0071703A"/>
    <w:rsid w:val="007174FF"/>
    <w:rsid w:val="00717B93"/>
    <w:rsid w:val="00720151"/>
    <w:rsid w:val="00721326"/>
    <w:rsid w:val="0072141B"/>
    <w:rsid w:val="0072156F"/>
    <w:rsid w:val="0072176F"/>
    <w:rsid w:val="0072185D"/>
    <w:rsid w:val="007219EC"/>
    <w:rsid w:val="0072231C"/>
    <w:rsid w:val="00724BAB"/>
    <w:rsid w:val="007256B2"/>
    <w:rsid w:val="007259E2"/>
    <w:rsid w:val="007261D6"/>
    <w:rsid w:val="00726354"/>
    <w:rsid w:val="0072689F"/>
    <w:rsid w:val="00727F80"/>
    <w:rsid w:val="00730ABB"/>
    <w:rsid w:val="007328C8"/>
    <w:rsid w:val="00733810"/>
    <w:rsid w:val="00733BC2"/>
    <w:rsid w:val="00733F53"/>
    <w:rsid w:val="0073430B"/>
    <w:rsid w:val="007344BF"/>
    <w:rsid w:val="0073454B"/>
    <w:rsid w:val="00734D0F"/>
    <w:rsid w:val="0073551F"/>
    <w:rsid w:val="0073580A"/>
    <w:rsid w:val="00735A75"/>
    <w:rsid w:val="00735FA2"/>
    <w:rsid w:val="00735FDE"/>
    <w:rsid w:val="007363E9"/>
    <w:rsid w:val="00736982"/>
    <w:rsid w:val="00736FB6"/>
    <w:rsid w:val="007373AB"/>
    <w:rsid w:val="00740900"/>
    <w:rsid w:val="007412B0"/>
    <w:rsid w:val="00741EA5"/>
    <w:rsid w:val="00741F17"/>
    <w:rsid w:val="007424C4"/>
    <w:rsid w:val="007425DB"/>
    <w:rsid w:val="00744265"/>
    <w:rsid w:val="007469D6"/>
    <w:rsid w:val="00746BE3"/>
    <w:rsid w:val="00746E01"/>
    <w:rsid w:val="00746F94"/>
    <w:rsid w:val="007470B7"/>
    <w:rsid w:val="00747C60"/>
    <w:rsid w:val="00750019"/>
    <w:rsid w:val="00750346"/>
    <w:rsid w:val="00750382"/>
    <w:rsid w:val="00750572"/>
    <w:rsid w:val="007507F8"/>
    <w:rsid w:val="00750BBD"/>
    <w:rsid w:val="00751DD0"/>
    <w:rsid w:val="00752EB7"/>
    <w:rsid w:val="00753003"/>
    <w:rsid w:val="00754261"/>
    <w:rsid w:val="00754590"/>
    <w:rsid w:val="0075505D"/>
    <w:rsid w:val="00756777"/>
    <w:rsid w:val="00756BD5"/>
    <w:rsid w:val="00757D4A"/>
    <w:rsid w:val="007601A4"/>
    <w:rsid w:val="00760A4C"/>
    <w:rsid w:val="00760E6C"/>
    <w:rsid w:val="007612F0"/>
    <w:rsid w:val="00761707"/>
    <w:rsid w:val="00761C32"/>
    <w:rsid w:val="0076297B"/>
    <w:rsid w:val="00762C0B"/>
    <w:rsid w:val="0076436E"/>
    <w:rsid w:val="007651AC"/>
    <w:rsid w:val="0076614E"/>
    <w:rsid w:val="007662C4"/>
    <w:rsid w:val="00766EE2"/>
    <w:rsid w:val="007674FC"/>
    <w:rsid w:val="00767A3B"/>
    <w:rsid w:val="00767BE2"/>
    <w:rsid w:val="007706B8"/>
    <w:rsid w:val="007715A6"/>
    <w:rsid w:val="00771829"/>
    <w:rsid w:val="00771B86"/>
    <w:rsid w:val="007722D6"/>
    <w:rsid w:val="0077237D"/>
    <w:rsid w:val="007724D3"/>
    <w:rsid w:val="00772D8B"/>
    <w:rsid w:val="0077350D"/>
    <w:rsid w:val="00773B42"/>
    <w:rsid w:val="007745DC"/>
    <w:rsid w:val="00774C69"/>
    <w:rsid w:val="0077510A"/>
    <w:rsid w:val="00775896"/>
    <w:rsid w:val="00776121"/>
    <w:rsid w:val="007767A6"/>
    <w:rsid w:val="00776C13"/>
    <w:rsid w:val="00776F1D"/>
    <w:rsid w:val="00780B03"/>
    <w:rsid w:val="00780E7A"/>
    <w:rsid w:val="0078190F"/>
    <w:rsid w:val="007821FA"/>
    <w:rsid w:val="00782A5D"/>
    <w:rsid w:val="00782BAD"/>
    <w:rsid w:val="00783B92"/>
    <w:rsid w:val="00783BDA"/>
    <w:rsid w:val="00783E99"/>
    <w:rsid w:val="00784BDC"/>
    <w:rsid w:val="00786533"/>
    <w:rsid w:val="007873FC"/>
    <w:rsid w:val="00787438"/>
    <w:rsid w:val="00787537"/>
    <w:rsid w:val="007875C6"/>
    <w:rsid w:val="007878F3"/>
    <w:rsid w:val="00787988"/>
    <w:rsid w:val="00787EEB"/>
    <w:rsid w:val="00791FC9"/>
    <w:rsid w:val="00792B57"/>
    <w:rsid w:val="00792F4B"/>
    <w:rsid w:val="007933BD"/>
    <w:rsid w:val="0079471E"/>
    <w:rsid w:val="00795DFB"/>
    <w:rsid w:val="00796547"/>
    <w:rsid w:val="00796AA7"/>
    <w:rsid w:val="00797648"/>
    <w:rsid w:val="00797720"/>
    <w:rsid w:val="007A0226"/>
    <w:rsid w:val="007A1187"/>
    <w:rsid w:val="007A19C4"/>
    <w:rsid w:val="007A1D62"/>
    <w:rsid w:val="007A1EA5"/>
    <w:rsid w:val="007A1F98"/>
    <w:rsid w:val="007A3466"/>
    <w:rsid w:val="007A4440"/>
    <w:rsid w:val="007A50C0"/>
    <w:rsid w:val="007A52CB"/>
    <w:rsid w:val="007A66B2"/>
    <w:rsid w:val="007A67E6"/>
    <w:rsid w:val="007A7353"/>
    <w:rsid w:val="007A74D8"/>
    <w:rsid w:val="007A7738"/>
    <w:rsid w:val="007A7AA3"/>
    <w:rsid w:val="007B0F1B"/>
    <w:rsid w:val="007B140F"/>
    <w:rsid w:val="007B16B8"/>
    <w:rsid w:val="007B179A"/>
    <w:rsid w:val="007B22A8"/>
    <w:rsid w:val="007B23DF"/>
    <w:rsid w:val="007B24C1"/>
    <w:rsid w:val="007B2E3C"/>
    <w:rsid w:val="007B352D"/>
    <w:rsid w:val="007B4040"/>
    <w:rsid w:val="007B4BC7"/>
    <w:rsid w:val="007B6904"/>
    <w:rsid w:val="007B6B9A"/>
    <w:rsid w:val="007B785C"/>
    <w:rsid w:val="007B78FF"/>
    <w:rsid w:val="007C0089"/>
    <w:rsid w:val="007C046E"/>
    <w:rsid w:val="007C0BDC"/>
    <w:rsid w:val="007C1866"/>
    <w:rsid w:val="007C2539"/>
    <w:rsid w:val="007C3A9B"/>
    <w:rsid w:val="007C4866"/>
    <w:rsid w:val="007C4EDF"/>
    <w:rsid w:val="007C505D"/>
    <w:rsid w:val="007C59F4"/>
    <w:rsid w:val="007C6B31"/>
    <w:rsid w:val="007C7065"/>
    <w:rsid w:val="007C7468"/>
    <w:rsid w:val="007C74FD"/>
    <w:rsid w:val="007D06A2"/>
    <w:rsid w:val="007D078D"/>
    <w:rsid w:val="007D11A6"/>
    <w:rsid w:val="007D1CB9"/>
    <w:rsid w:val="007D1CD2"/>
    <w:rsid w:val="007D221B"/>
    <w:rsid w:val="007D2322"/>
    <w:rsid w:val="007D31DE"/>
    <w:rsid w:val="007D383A"/>
    <w:rsid w:val="007D3BFD"/>
    <w:rsid w:val="007D49F8"/>
    <w:rsid w:val="007D4BCE"/>
    <w:rsid w:val="007D5B87"/>
    <w:rsid w:val="007D5D4E"/>
    <w:rsid w:val="007D7475"/>
    <w:rsid w:val="007D751F"/>
    <w:rsid w:val="007D789B"/>
    <w:rsid w:val="007D7B6F"/>
    <w:rsid w:val="007D7B94"/>
    <w:rsid w:val="007D7D3A"/>
    <w:rsid w:val="007D7EB4"/>
    <w:rsid w:val="007E03D3"/>
    <w:rsid w:val="007E0AE8"/>
    <w:rsid w:val="007E102E"/>
    <w:rsid w:val="007E1657"/>
    <w:rsid w:val="007E1D88"/>
    <w:rsid w:val="007E227F"/>
    <w:rsid w:val="007E2B97"/>
    <w:rsid w:val="007E3252"/>
    <w:rsid w:val="007E3509"/>
    <w:rsid w:val="007E38D4"/>
    <w:rsid w:val="007E4147"/>
    <w:rsid w:val="007E43D7"/>
    <w:rsid w:val="007E507F"/>
    <w:rsid w:val="007E634E"/>
    <w:rsid w:val="007E650E"/>
    <w:rsid w:val="007E6C48"/>
    <w:rsid w:val="007E6D18"/>
    <w:rsid w:val="007E6D99"/>
    <w:rsid w:val="007E7BF5"/>
    <w:rsid w:val="007F03F6"/>
    <w:rsid w:val="007F116C"/>
    <w:rsid w:val="007F2AA7"/>
    <w:rsid w:val="007F313A"/>
    <w:rsid w:val="007F3AEB"/>
    <w:rsid w:val="007F3E38"/>
    <w:rsid w:val="007F497B"/>
    <w:rsid w:val="007F4DB5"/>
    <w:rsid w:val="007F4E3E"/>
    <w:rsid w:val="007F533D"/>
    <w:rsid w:val="007F5866"/>
    <w:rsid w:val="007F69C5"/>
    <w:rsid w:val="007F6DF0"/>
    <w:rsid w:val="007F6F3C"/>
    <w:rsid w:val="007F782F"/>
    <w:rsid w:val="007F7BC3"/>
    <w:rsid w:val="007F7BCB"/>
    <w:rsid w:val="00800344"/>
    <w:rsid w:val="008003A7"/>
    <w:rsid w:val="0080099E"/>
    <w:rsid w:val="008009D4"/>
    <w:rsid w:val="00800DFB"/>
    <w:rsid w:val="00801E60"/>
    <w:rsid w:val="00801FFE"/>
    <w:rsid w:val="00802744"/>
    <w:rsid w:val="00802CBB"/>
    <w:rsid w:val="00803E1F"/>
    <w:rsid w:val="00804320"/>
    <w:rsid w:val="00804F2D"/>
    <w:rsid w:val="008053AA"/>
    <w:rsid w:val="0080542C"/>
    <w:rsid w:val="00806B2C"/>
    <w:rsid w:val="00806C0A"/>
    <w:rsid w:val="00806D58"/>
    <w:rsid w:val="00806DB6"/>
    <w:rsid w:val="008075F1"/>
    <w:rsid w:val="00807B4B"/>
    <w:rsid w:val="00807DFF"/>
    <w:rsid w:val="00810386"/>
    <w:rsid w:val="008104DB"/>
    <w:rsid w:val="008106C0"/>
    <w:rsid w:val="008107C7"/>
    <w:rsid w:val="00810F50"/>
    <w:rsid w:val="008119AD"/>
    <w:rsid w:val="008129CE"/>
    <w:rsid w:val="00812A02"/>
    <w:rsid w:val="00812C3D"/>
    <w:rsid w:val="00812DC2"/>
    <w:rsid w:val="00813140"/>
    <w:rsid w:val="008135EF"/>
    <w:rsid w:val="00814523"/>
    <w:rsid w:val="0081471D"/>
    <w:rsid w:val="00815C33"/>
    <w:rsid w:val="008167D9"/>
    <w:rsid w:val="008172ED"/>
    <w:rsid w:val="008179DE"/>
    <w:rsid w:val="0082050E"/>
    <w:rsid w:val="00820F02"/>
    <w:rsid w:val="008210FA"/>
    <w:rsid w:val="00821106"/>
    <w:rsid w:val="0082122A"/>
    <w:rsid w:val="008220B0"/>
    <w:rsid w:val="008232E8"/>
    <w:rsid w:val="00823537"/>
    <w:rsid w:val="0082369E"/>
    <w:rsid w:val="0082399E"/>
    <w:rsid w:val="00823BE0"/>
    <w:rsid w:val="00824623"/>
    <w:rsid w:val="008248A7"/>
    <w:rsid w:val="00824E41"/>
    <w:rsid w:val="00825DFE"/>
    <w:rsid w:val="00825E83"/>
    <w:rsid w:val="00826470"/>
    <w:rsid w:val="008265B7"/>
    <w:rsid w:val="008266F0"/>
    <w:rsid w:val="0082686D"/>
    <w:rsid w:val="00827137"/>
    <w:rsid w:val="00827ECD"/>
    <w:rsid w:val="00827F8F"/>
    <w:rsid w:val="00830897"/>
    <w:rsid w:val="00831000"/>
    <w:rsid w:val="00831609"/>
    <w:rsid w:val="00831AE9"/>
    <w:rsid w:val="008324F3"/>
    <w:rsid w:val="0083290E"/>
    <w:rsid w:val="00832F38"/>
    <w:rsid w:val="00833B31"/>
    <w:rsid w:val="008351FF"/>
    <w:rsid w:val="00836ADF"/>
    <w:rsid w:val="00837520"/>
    <w:rsid w:val="00840C70"/>
    <w:rsid w:val="00840F51"/>
    <w:rsid w:val="0084149F"/>
    <w:rsid w:val="0084177B"/>
    <w:rsid w:val="008418DC"/>
    <w:rsid w:val="00841E4F"/>
    <w:rsid w:val="0084200B"/>
    <w:rsid w:val="0084248F"/>
    <w:rsid w:val="00842966"/>
    <w:rsid w:val="00842C5A"/>
    <w:rsid w:val="00843385"/>
    <w:rsid w:val="008436B1"/>
    <w:rsid w:val="008436E1"/>
    <w:rsid w:val="00843710"/>
    <w:rsid w:val="0084372E"/>
    <w:rsid w:val="008437E1"/>
    <w:rsid w:val="00844138"/>
    <w:rsid w:val="008441A5"/>
    <w:rsid w:val="00844248"/>
    <w:rsid w:val="00844529"/>
    <w:rsid w:val="00844F1C"/>
    <w:rsid w:val="008451E2"/>
    <w:rsid w:val="008453C7"/>
    <w:rsid w:val="00845BC5"/>
    <w:rsid w:val="00847460"/>
    <w:rsid w:val="00847562"/>
    <w:rsid w:val="00850285"/>
    <w:rsid w:val="00850341"/>
    <w:rsid w:val="008510ED"/>
    <w:rsid w:val="00851F71"/>
    <w:rsid w:val="008528DE"/>
    <w:rsid w:val="008538C1"/>
    <w:rsid w:val="00853BA1"/>
    <w:rsid w:val="008540E0"/>
    <w:rsid w:val="008553DE"/>
    <w:rsid w:val="008554BD"/>
    <w:rsid w:val="008555D8"/>
    <w:rsid w:val="00856DB7"/>
    <w:rsid w:val="008616CA"/>
    <w:rsid w:val="008620CA"/>
    <w:rsid w:val="008627E6"/>
    <w:rsid w:val="0086298E"/>
    <w:rsid w:val="00863323"/>
    <w:rsid w:val="00863F2B"/>
    <w:rsid w:val="00863FA0"/>
    <w:rsid w:val="008652F0"/>
    <w:rsid w:val="00865426"/>
    <w:rsid w:val="00865CF7"/>
    <w:rsid w:val="0086708B"/>
    <w:rsid w:val="008677D9"/>
    <w:rsid w:val="00867B43"/>
    <w:rsid w:val="00867B52"/>
    <w:rsid w:val="0087138D"/>
    <w:rsid w:val="0087147F"/>
    <w:rsid w:val="008715AD"/>
    <w:rsid w:val="00871C72"/>
    <w:rsid w:val="00872A3C"/>
    <w:rsid w:val="00872F32"/>
    <w:rsid w:val="00874D4E"/>
    <w:rsid w:val="00874D6A"/>
    <w:rsid w:val="008755C6"/>
    <w:rsid w:val="00875C82"/>
    <w:rsid w:val="008762B1"/>
    <w:rsid w:val="00877F35"/>
    <w:rsid w:val="008802B2"/>
    <w:rsid w:val="00880998"/>
    <w:rsid w:val="00881A10"/>
    <w:rsid w:val="00881EF6"/>
    <w:rsid w:val="00882385"/>
    <w:rsid w:val="00882904"/>
    <w:rsid w:val="0088377B"/>
    <w:rsid w:val="00884AA2"/>
    <w:rsid w:val="008856B0"/>
    <w:rsid w:val="0088574E"/>
    <w:rsid w:val="00885D3D"/>
    <w:rsid w:val="0088680A"/>
    <w:rsid w:val="00886CFB"/>
    <w:rsid w:val="008905EF"/>
    <w:rsid w:val="008905FE"/>
    <w:rsid w:val="00890707"/>
    <w:rsid w:val="00891781"/>
    <w:rsid w:val="008920C6"/>
    <w:rsid w:val="00892485"/>
    <w:rsid w:val="00892C57"/>
    <w:rsid w:val="00892D96"/>
    <w:rsid w:val="008931CA"/>
    <w:rsid w:val="00893CB5"/>
    <w:rsid w:val="00893D23"/>
    <w:rsid w:val="00894BDF"/>
    <w:rsid w:val="00894C63"/>
    <w:rsid w:val="00895957"/>
    <w:rsid w:val="00896757"/>
    <w:rsid w:val="00897055"/>
    <w:rsid w:val="00897FAB"/>
    <w:rsid w:val="008A1470"/>
    <w:rsid w:val="008A1677"/>
    <w:rsid w:val="008A1D7B"/>
    <w:rsid w:val="008A2016"/>
    <w:rsid w:val="008A21F1"/>
    <w:rsid w:val="008A2775"/>
    <w:rsid w:val="008A34CD"/>
    <w:rsid w:val="008A3B85"/>
    <w:rsid w:val="008A4A37"/>
    <w:rsid w:val="008A5571"/>
    <w:rsid w:val="008A56D2"/>
    <w:rsid w:val="008A786B"/>
    <w:rsid w:val="008A7E21"/>
    <w:rsid w:val="008B03D3"/>
    <w:rsid w:val="008B09AF"/>
    <w:rsid w:val="008B1284"/>
    <w:rsid w:val="008B14F6"/>
    <w:rsid w:val="008B15AC"/>
    <w:rsid w:val="008B1909"/>
    <w:rsid w:val="008B1B97"/>
    <w:rsid w:val="008B21AA"/>
    <w:rsid w:val="008B2666"/>
    <w:rsid w:val="008B2C0D"/>
    <w:rsid w:val="008B2DAA"/>
    <w:rsid w:val="008B3775"/>
    <w:rsid w:val="008B477F"/>
    <w:rsid w:val="008B4AA5"/>
    <w:rsid w:val="008B5738"/>
    <w:rsid w:val="008B5C8C"/>
    <w:rsid w:val="008B61E7"/>
    <w:rsid w:val="008B6762"/>
    <w:rsid w:val="008B6B31"/>
    <w:rsid w:val="008B6D42"/>
    <w:rsid w:val="008B716E"/>
    <w:rsid w:val="008B7670"/>
    <w:rsid w:val="008B7D83"/>
    <w:rsid w:val="008C01CE"/>
    <w:rsid w:val="008C0544"/>
    <w:rsid w:val="008C0A2C"/>
    <w:rsid w:val="008C20A1"/>
    <w:rsid w:val="008C2DE7"/>
    <w:rsid w:val="008C3477"/>
    <w:rsid w:val="008C3543"/>
    <w:rsid w:val="008C38D6"/>
    <w:rsid w:val="008C3B2D"/>
    <w:rsid w:val="008C3BD0"/>
    <w:rsid w:val="008C3DC6"/>
    <w:rsid w:val="008C5113"/>
    <w:rsid w:val="008C55BA"/>
    <w:rsid w:val="008C68E3"/>
    <w:rsid w:val="008C6B4C"/>
    <w:rsid w:val="008C6EC1"/>
    <w:rsid w:val="008C6EC9"/>
    <w:rsid w:val="008C70A7"/>
    <w:rsid w:val="008C7472"/>
    <w:rsid w:val="008C7850"/>
    <w:rsid w:val="008C7F06"/>
    <w:rsid w:val="008D06E1"/>
    <w:rsid w:val="008D12B6"/>
    <w:rsid w:val="008D2422"/>
    <w:rsid w:val="008D2585"/>
    <w:rsid w:val="008D2A49"/>
    <w:rsid w:val="008D2C2C"/>
    <w:rsid w:val="008D2F5A"/>
    <w:rsid w:val="008D422D"/>
    <w:rsid w:val="008D4765"/>
    <w:rsid w:val="008D54CF"/>
    <w:rsid w:val="008D5735"/>
    <w:rsid w:val="008D5A12"/>
    <w:rsid w:val="008D5E55"/>
    <w:rsid w:val="008D5E92"/>
    <w:rsid w:val="008D612E"/>
    <w:rsid w:val="008D68C1"/>
    <w:rsid w:val="008D7B0D"/>
    <w:rsid w:val="008D7E0E"/>
    <w:rsid w:val="008E0E1A"/>
    <w:rsid w:val="008E124B"/>
    <w:rsid w:val="008E1BF8"/>
    <w:rsid w:val="008E24BB"/>
    <w:rsid w:val="008E2CA7"/>
    <w:rsid w:val="008E3431"/>
    <w:rsid w:val="008E3C85"/>
    <w:rsid w:val="008E440A"/>
    <w:rsid w:val="008E49ED"/>
    <w:rsid w:val="008E54A5"/>
    <w:rsid w:val="008E5A4C"/>
    <w:rsid w:val="008E5F30"/>
    <w:rsid w:val="008E6503"/>
    <w:rsid w:val="008E6944"/>
    <w:rsid w:val="008E7707"/>
    <w:rsid w:val="008F0225"/>
    <w:rsid w:val="008F0250"/>
    <w:rsid w:val="008F02FD"/>
    <w:rsid w:val="008F0986"/>
    <w:rsid w:val="008F0996"/>
    <w:rsid w:val="008F0D64"/>
    <w:rsid w:val="008F0FA1"/>
    <w:rsid w:val="008F13C5"/>
    <w:rsid w:val="008F14E6"/>
    <w:rsid w:val="008F1999"/>
    <w:rsid w:val="008F1BEF"/>
    <w:rsid w:val="008F4223"/>
    <w:rsid w:val="008F587D"/>
    <w:rsid w:val="008F66C8"/>
    <w:rsid w:val="008F6DBF"/>
    <w:rsid w:val="008F70D2"/>
    <w:rsid w:val="008F78E6"/>
    <w:rsid w:val="00900F26"/>
    <w:rsid w:val="00901085"/>
    <w:rsid w:val="0090320D"/>
    <w:rsid w:val="009032F8"/>
    <w:rsid w:val="009046FC"/>
    <w:rsid w:val="00904AA1"/>
    <w:rsid w:val="0090568F"/>
    <w:rsid w:val="009060F6"/>
    <w:rsid w:val="00906487"/>
    <w:rsid w:val="00906C9D"/>
    <w:rsid w:val="00906E1D"/>
    <w:rsid w:val="009075AB"/>
    <w:rsid w:val="00911AF8"/>
    <w:rsid w:val="00911B2C"/>
    <w:rsid w:val="00912692"/>
    <w:rsid w:val="00912842"/>
    <w:rsid w:val="00912931"/>
    <w:rsid w:val="00912AAA"/>
    <w:rsid w:val="0091367D"/>
    <w:rsid w:val="00914452"/>
    <w:rsid w:val="00914530"/>
    <w:rsid w:val="00914C02"/>
    <w:rsid w:val="00914C68"/>
    <w:rsid w:val="00915A96"/>
    <w:rsid w:val="009169FC"/>
    <w:rsid w:val="00916B9D"/>
    <w:rsid w:val="00917127"/>
    <w:rsid w:val="00920935"/>
    <w:rsid w:val="00920AA7"/>
    <w:rsid w:val="009219AE"/>
    <w:rsid w:val="00921BF9"/>
    <w:rsid w:val="00921ED1"/>
    <w:rsid w:val="0092413D"/>
    <w:rsid w:val="00924955"/>
    <w:rsid w:val="0092500C"/>
    <w:rsid w:val="009255EC"/>
    <w:rsid w:val="00925C9F"/>
    <w:rsid w:val="0092630A"/>
    <w:rsid w:val="0092672C"/>
    <w:rsid w:val="009275D5"/>
    <w:rsid w:val="00927A59"/>
    <w:rsid w:val="00927DF7"/>
    <w:rsid w:val="009301A4"/>
    <w:rsid w:val="00931208"/>
    <w:rsid w:val="00931861"/>
    <w:rsid w:val="0093200B"/>
    <w:rsid w:val="009321C6"/>
    <w:rsid w:val="009322F5"/>
    <w:rsid w:val="0093251E"/>
    <w:rsid w:val="00932A0E"/>
    <w:rsid w:val="00932AA7"/>
    <w:rsid w:val="00934157"/>
    <w:rsid w:val="00934B15"/>
    <w:rsid w:val="00936CFE"/>
    <w:rsid w:val="0093728C"/>
    <w:rsid w:val="009378A5"/>
    <w:rsid w:val="00937B07"/>
    <w:rsid w:val="00940CB5"/>
    <w:rsid w:val="009415F1"/>
    <w:rsid w:val="00941ADA"/>
    <w:rsid w:val="00941ADE"/>
    <w:rsid w:val="00941D3E"/>
    <w:rsid w:val="009421CF"/>
    <w:rsid w:val="00943151"/>
    <w:rsid w:val="009432A9"/>
    <w:rsid w:val="00943691"/>
    <w:rsid w:val="0094472C"/>
    <w:rsid w:val="0094480A"/>
    <w:rsid w:val="0094572F"/>
    <w:rsid w:val="00946E93"/>
    <w:rsid w:val="00947B82"/>
    <w:rsid w:val="00947F25"/>
    <w:rsid w:val="00950359"/>
    <w:rsid w:val="0095086D"/>
    <w:rsid w:val="00951C1F"/>
    <w:rsid w:val="0095206D"/>
    <w:rsid w:val="0095251E"/>
    <w:rsid w:val="00953022"/>
    <w:rsid w:val="009536E1"/>
    <w:rsid w:val="00953867"/>
    <w:rsid w:val="00954069"/>
    <w:rsid w:val="009543DD"/>
    <w:rsid w:val="00955C74"/>
    <w:rsid w:val="00957A9B"/>
    <w:rsid w:val="00960D07"/>
    <w:rsid w:val="00960D6A"/>
    <w:rsid w:val="00961038"/>
    <w:rsid w:val="009611D6"/>
    <w:rsid w:val="00961F66"/>
    <w:rsid w:val="00962484"/>
    <w:rsid w:val="009627BD"/>
    <w:rsid w:val="00962A42"/>
    <w:rsid w:val="00963613"/>
    <w:rsid w:val="00963DA1"/>
    <w:rsid w:val="009640EA"/>
    <w:rsid w:val="009646FB"/>
    <w:rsid w:val="0096531B"/>
    <w:rsid w:val="00965A5C"/>
    <w:rsid w:val="00965B56"/>
    <w:rsid w:val="00965E9A"/>
    <w:rsid w:val="00966571"/>
    <w:rsid w:val="0096671E"/>
    <w:rsid w:val="0096771E"/>
    <w:rsid w:val="009678FF"/>
    <w:rsid w:val="00967E7E"/>
    <w:rsid w:val="0097064F"/>
    <w:rsid w:val="00970A23"/>
    <w:rsid w:val="00970A9D"/>
    <w:rsid w:val="009720FA"/>
    <w:rsid w:val="00973369"/>
    <w:rsid w:val="009734C0"/>
    <w:rsid w:val="009739C5"/>
    <w:rsid w:val="00973AA3"/>
    <w:rsid w:val="00973DD1"/>
    <w:rsid w:val="00974022"/>
    <w:rsid w:val="00974627"/>
    <w:rsid w:val="009749B2"/>
    <w:rsid w:val="00974C38"/>
    <w:rsid w:val="00974E0F"/>
    <w:rsid w:val="00975734"/>
    <w:rsid w:val="00977608"/>
    <w:rsid w:val="00977E81"/>
    <w:rsid w:val="00980032"/>
    <w:rsid w:val="00980902"/>
    <w:rsid w:val="00980919"/>
    <w:rsid w:val="009809D3"/>
    <w:rsid w:val="00980A9F"/>
    <w:rsid w:val="00981A6C"/>
    <w:rsid w:val="00981C69"/>
    <w:rsid w:val="00981C6F"/>
    <w:rsid w:val="00982631"/>
    <w:rsid w:val="00982727"/>
    <w:rsid w:val="009827FE"/>
    <w:rsid w:val="009832F1"/>
    <w:rsid w:val="0098370E"/>
    <w:rsid w:val="00983EE8"/>
    <w:rsid w:val="00983F5E"/>
    <w:rsid w:val="00984032"/>
    <w:rsid w:val="0098403D"/>
    <w:rsid w:val="009852F8"/>
    <w:rsid w:val="00986179"/>
    <w:rsid w:val="009863FC"/>
    <w:rsid w:val="00986835"/>
    <w:rsid w:val="00986A2F"/>
    <w:rsid w:val="0098746A"/>
    <w:rsid w:val="009879EF"/>
    <w:rsid w:val="00990271"/>
    <w:rsid w:val="0099079C"/>
    <w:rsid w:val="009918EE"/>
    <w:rsid w:val="00991DCC"/>
    <w:rsid w:val="00993845"/>
    <w:rsid w:val="009949F7"/>
    <w:rsid w:val="00994A71"/>
    <w:rsid w:val="00994DBE"/>
    <w:rsid w:val="009954A1"/>
    <w:rsid w:val="00995C3F"/>
    <w:rsid w:val="00996BB9"/>
    <w:rsid w:val="00997752"/>
    <w:rsid w:val="00997BC5"/>
    <w:rsid w:val="00997C01"/>
    <w:rsid w:val="009A0296"/>
    <w:rsid w:val="009A04BB"/>
    <w:rsid w:val="009A0626"/>
    <w:rsid w:val="009A0B6A"/>
    <w:rsid w:val="009A10A1"/>
    <w:rsid w:val="009A130D"/>
    <w:rsid w:val="009A20CE"/>
    <w:rsid w:val="009A3300"/>
    <w:rsid w:val="009A389F"/>
    <w:rsid w:val="009A439B"/>
    <w:rsid w:val="009A4612"/>
    <w:rsid w:val="009A47BC"/>
    <w:rsid w:val="009A4891"/>
    <w:rsid w:val="009A4D38"/>
    <w:rsid w:val="009A4F8F"/>
    <w:rsid w:val="009A55D3"/>
    <w:rsid w:val="009A658E"/>
    <w:rsid w:val="009A6A9E"/>
    <w:rsid w:val="009A6AC7"/>
    <w:rsid w:val="009A7B60"/>
    <w:rsid w:val="009A7BB0"/>
    <w:rsid w:val="009B0489"/>
    <w:rsid w:val="009B1355"/>
    <w:rsid w:val="009B1ECF"/>
    <w:rsid w:val="009B24FA"/>
    <w:rsid w:val="009B2BE9"/>
    <w:rsid w:val="009B350E"/>
    <w:rsid w:val="009B4206"/>
    <w:rsid w:val="009B4E8A"/>
    <w:rsid w:val="009B4F36"/>
    <w:rsid w:val="009B5522"/>
    <w:rsid w:val="009B6ECC"/>
    <w:rsid w:val="009B6F67"/>
    <w:rsid w:val="009B7C66"/>
    <w:rsid w:val="009C082F"/>
    <w:rsid w:val="009C0BBB"/>
    <w:rsid w:val="009C0F70"/>
    <w:rsid w:val="009C135A"/>
    <w:rsid w:val="009C2637"/>
    <w:rsid w:val="009C3B08"/>
    <w:rsid w:val="009C48E2"/>
    <w:rsid w:val="009C4B6A"/>
    <w:rsid w:val="009C4B85"/>
    <w:rsid w:val="009C4CFA"/>
    <w:rsid w:val="009C506A"/>
    <w:rsid w:val="009C55C9"/>
    <w:rsid w:val="009C632F"/>
    <w:rsid w:val="009C65EB"/>
    <w:rsid w:val="009C7C34"/>
    <w:rsid w:val="009D0146"/>
    <w:rsid w:val="009D116D"/>
    <w:rsid w:val="009D14F8"/>
    <w:rsid w:val="009D245B"/>
    <w:rsid w:val="009D27AC"/>
    <w:rsid w:val="009D2C33"/>
    <w:rsid w:val="009D31E7"/>
    <w:rsid w:val="009D4C63"/>
    <w:rsid w:val="009D4C6D"/>
    <w:rsid w:val="009D5BF3"/>
    <w:rsid w:val="009D6A72"/>
    <w:rsid w:val="009D6ABB"/>
    <w:rsid w:val="009D6B84"/>
    <w:rsid w:val="009D6F2E"/>
    <w:rsid w:val="009D709A"/>
    <w:rsid w:val="009D75D9"/>
    <w:rsid w:val="009D792D"/>
    <w:rsid w:val="009D7D59"/>
    <w:rsid w:val="009E09BA"/>
    <w:rsid w:val="009E0DBB"/>
    <w:rsid w:val="009E1033"/>
    <w:rsid w:val="009E180B"/>
    <w:rsid w:val="009E26E0"/>
    <w:rsid w:val="009E2AB1"/>
    <w:rsid w:val="009E2E1B"/>
    <w:rsid w:val="009E36B5"/>
    <w:rsid w:val="009E3773"/>
    <w:rsid w:val="009E393A"/>
    <w:rsid w:val="009E3C8A"/>
    <w:rsid w:val="009E4D9A"/>
    <w:rsid w:val="009E59DC"/>
    <w:rsid w:val="009E5DB6"/>
    <w:rsid w:val="009E6319"/>
    <w:rsid w:val="009E648E"/>
    <w:rsid w:val="009E66EC"/>
    <w:rsid w:val="009E79E4"/>
    <w:rsid w:val="009F071C"/>
    <w:rsid w:val="009F0C0A"/>
    <w:rsid w:val="009F159D"/>
    <w:rsid w:val="009F20FF"/>
    <w:rsid w:val="009F2AD2"/>
    <w:rsid w:val="009F2E73"/>
    <w:rsid w:val="009F2FDC"/>
    <w:rsid w:val="009F32C8"/>
    <w:rsid w:val="009F352D"/>
    <w:rsid w:val="009F4164"/>
    <w:rsid w:val="009F41C5"/>
    <w:rsid w:val="009F4625"/>
    <w:rsid w:val="009F6037"/>
    <w:rsid w:val="009F7226"/>
    <w:rsid w:val="009F7B16"/>
    <w:rsid w:val="00A00128"/>
    <w:rsid w:val="00A003DF"/>
    <w:rsid w:val="00A010E5"/>
    <w:rsid w:val="00A01363"/>
    <w:rsid w:val="00A015FC"/>
    <w:rsid w:val="00A01EA0"/>
    <w:rsid w:val="00A03439"/>
    <w:rsid w:val="00A03A98"/>
    <w:rsid w:val="00A04099"/>
    <w:rsid w:val="00A040B0"/>
    <w:rsid w:val="00A0461A"/>
    <w:rsid w:val="00A0475E"/>
    <w:rsid w:val="00A04DF1"/>
    <w:rsid w:val="00A05541"/>
    <w:rsid w:val="00A05F46"/>
    <w:rsid w:val="00A060BF"/>
    <w:rsid w:val="00A06546"/>
    <w:rsid w:val="00A069C2"/>
    <w:rsid w:val="00A070B2"/>
    <w:rsid w:val="00A070B9"/>
    <w:rsid w:val="00A07228"/>
    <w:rsid w:val="00A07448"/>
    <w:rsid w:val="00A07510"/>
    <w:rsid w:val="00A07873"/>
    <w:rsid w:val="00A10296"/>
    <w:rsid w:val="00A10DE5"/>
    <w:rsid w:val="00A11116"/>
    <w:rsid w:val="00A11E7D"/>
    <w:rsid w:val="00A12BF1"/>
    <w:rsid w:val="00A12C93"/>
    <w:rsid w:val="00A13602"/>
    <w:rsid w:val="00A14116"/>
    <w:rsid w:val="00A14601"/>
    <w:rsid w:val="00A14870"/>
    <w:rsid w:val="00A14920"/>
    <w:rsid w:val="00A176C1"/>
    <w:rsid w:val="00A2044C"/>
    <w:rsid w:val="00A20C26"/>
    <w:rsid w:val="00A222CB"/>
    <w:rsid w:val="00A225E5"/>
    <w:rsid w:val="00A22921"/>
    <w:rsid w:val="00A22A47"/>
    <w:rsid w:val="00A22DFD"/>
    <w:rsid w:val="00A231DD"/>
    <w:rsid w:val="00A23CFA"/>
    <w:rsid w:val="00A242C4"/>
    <w:rsid w:val="00A24BDF"/>
    <w:rsid w:val="00A24F34"/>
    <w:rsid w:val="00A2583E"/>
    <w:rsid w:val="00A25BC2"/>
    <w:rsid w:val="00A26886"/>
    <w:rsid w:val="00A268DF"/>
    <w:rsid w:val="00A3090B"/>
    <w:rsid w:val="00A30A29"/>
    <w:rsid w:val="00A310BE"/>
    <w:rsid w:val="00A31CAF"/>
    <w:rsid w:val="00A32B8E"/>
    <w:rsid w:val="00A33927"/>
    <w:rsid w:val="00A34F16"/>
    <w:rsid w:val="00A351C6"/>
    <w:rsid w:val="00A3524B"/>
    <w:rsid w:val="00A356DC"/>
    <w:rsid w:val="00A35EBF"/>
    <w:rsid w:val="00A36DBD"/>
    <w:rsid w:val="00A37519"/>
    <w:rsid w:val="00A378A1"/>
    <w:rsid w:val="00A379C4"/>
    <w:rsid w:val="00A37ABC"/>
    <w:rsid w:val="00A41689"/>
    <w:rsid w:val="00A42886"/>
    <w:rsid w:val="00A42FDB"/>
    <w:rsid w:val="00A4385D"/>
    <w:rsid w:val="00A44DCC"/>
    <w:rsid w:val="00A45CF4"/>
    <w:rsid w:val="00A464CA"/>
    <w:rsid w:val="00A4662E"/>
    <w:rsid w:val="00A47AB3"/>
    <w:rsid w:val="00A50D37"/>
    <w:rsid w:val="00A52B32"/>
    <w:rsid w:val="00A534D0"/>
    <w:rsid w:val="00A535F6"/>
    <w:rsid w:val="00A539A7"/>
    <w:rsid w:val="00A539C9"/>
    <w:rsid w:val="00A53A67"/>
    <w:rsid w:val="00A549EB"/>
    <w:rsid w:val="00A54BE3"/>
    <w:rsid w:val="00A55883"/>
    <w:rsid w:val="00A5593A"/>
    <w:rsid w:val="00A5593D"/>
    <w:rsid w:val="00A559EB"/>
    <w:rsid w:val="00A55C85"/>
    <w:rsid w:val="00A55D80"/>
    <w:rsid w:val="00A56402"/>
    <w:rsid w:val="00A566AF"/>
    <w:rsid w:val="00A56AB1"/>
    <w:rsid w:val="00A572DD"/>
    <w:rsid w:val="00A57501"/>
    <w:rsid w:val="00A57E59"/>
    <w:rsid w:val="00A60552"/>
    <w:rsid w:val="00A6140D"/>
    <w:rsid w:val="00A61961"/>
    <w:rsid w:val="00A61C74"/>
    <w:rsid w:val="00A61F83"/>
    <w:rsid w:val="00A62710"/>
    <w:rsid w:val="00A6297B"/>
    <w:rsid w:val="00A62FA4"/>
    <w:rsid w:val="00A632C0"/>
    <w:rsid w:val="00A635C1"/>
    <w:rsid w:val="00A647B0"/>
    <w:rsid w:val="00A64C7A"/>
    <w:rsid w:val="00A64D13"/>
    <w:rsid w:val="00A65B34"/>
    <w:rsid w:val="00A65EC2"/>
    <w:rsid w:val="00A664AE"/>
    <w:rsid w:val="00A66AD1"/>
    <w:rsid w:val="00A66E32"/>
    <w:rsid w:val="00A67490"/>
    <w:rsid w:val="00A70E83"/>
    <w:rsid w:val="00A725E4"/>
    <w:rsid w:val="00A72BDC"/>
    <w:rsid w:val="00A7409D"/>
    <w:rsid w:val="00A74160"/>
    <w:rsid w:val="00A74546"/>
    <w:rsid w:val="00A7459A"/>
    <w:rsid w:val="00A74686"/>
    <w:rsid w:val="00A75052"/>
    <w:rsid w:val="00A7508E"/>
    <w:rsid w:val="00A753B3"/>
    <w:rsid w:val="00A7650B"/>
    <w:rsid w:val="00A76563"/>
    <w:rsid w:val="00A76775"/>
    <w:rsid w:val="00A76F00"/>
    <w:rsid w:val="00A773B1"/>
    <w:rsid w:val="00A7743E"/>
    <w:rsid w:val="00A801D5"/>
    <w:rsid w:val="00A8115F"/>
    <w:rsid w:val="00A814A9"/>
    <w:rsid w:val="00A815F1"/>
    <w:rsid w:val="00A8169E"/>
    <w:rsid w:val="00A81D88"/>
    <w:rsid w:val="00A8295E"/>
    <w:rsid w:val="00A82D0F"/>
    <w:rsid w:val="00A82F33"/>
    <w:rsid w:val="00A82F56"/>
    <w:rsid w:val="00A8328F"/>
    <w:rsid w:val="00A84D1B"/>
    <w:rsid w:val="00A8554F"/>
    <w:rsid w:val="00A85899"/>
    <w:rsid w:val="00A86760"/>
    <w:rsid w:val="00A869B2"/>
    <w:rsid w:val="00A86F40"/>
    <w:rsid w:val="00A87338"/>
    <w:rsid w:val="00A90113"/>
    <w:rsid w:val="00A905FA"/>
    <w:rsid w:val="00A90D9D"/>
    <w:rsid w:val="00A91498"/>
    <w:rsid w:val="00A918F5"/>
    <w:rsid w:val="00A91B8D"/>
    <w:rsid w:val="00A91C76"/>
    <w:rsid w:val="00A91D23"/>
    <w:rsid w:val="00A92630"/>
    <w:rsid w:val="00A9275B"/>
    <w:rsid w:val="00A93564"/>
    <w:rsid w:val="00A936C3"/>
    <w:rsid w:val="00A941DD"/>
    <w:rsid w:val="00A94C46"/>
    <w:rsid w:val="00A95CDE"/>
    <w:rsid w:val="00A96049"/>
    <w:rsid w:val="00A9748E"/>
    <w:rsid w:val="00A974C3"/>
    <w:rsid w:val="00A97573"/>
    <w:rsid w:val="00AA085F"/>
    <w:rsid w:val="00AA0BF4"/>
    <w:rsid w:val="00AA0D08"/>
    <w:rsid w:val="00AA0FE5"/>
    <w:rsid w:val="00AA1323"/>
    <w:rsid w:val="00AA178C"/>
    <w:rsid w:val="00AA2076"/>
    <w:rsid w:val="00AA23AA"/>
    <w:rsid w:val="00AA2454"/>
    <w:rsid w:val="00AA26FA"/>
    <w:rsid w:val="00AA36F7"/>
    <w:rsid w:val="00AA377D"/>
    <w:rsid w:val="00AA393C"/>
    <w:rsid w:val="00AA3AE3"/>
    <w:rsid w:val="00AA46A6"/>
    <w:rsid w:val="00AA53BE"/>
    <w:rsid w:val="00AA58FD"/>
    <w:rsid w:val="00AA5C85"/>
    <w:rsid w:val="00AA6974"/>
    <w:rsid w:val="00AA6A16"/>
    <w:rsid w:val="00AA6D9D"/>
    <w:rsid w:val="00AA74E2"/>
    <w:rsid w:val="00AA74FE"/>
    <w:rsid w:val="00AA7581"/>
    <w:rsid w:val="00AB03EC"/>
    <w:rsid w:val="00AB0AF3"/>
    <w:rsid w:val="00AB0C5C"/>
    <w:rsid w:val="00AB25FE"/>
    <w:rsid w:val="00AB2683"/>
    <w:rsid w:val="00AB2A9F"/>
    <w:rsid w:val="00AB2ADD"/>
    <w:rsid w:val="00AB33B1"/>
    <w:rsid w:val="00AB45DA"/>
    <w:rsid w:val="00AB4ABA"/>
    <w:rsid w:val="00AB5C02"/>
    <w:rsid w:val="00AB6055"/>
    <w:rsid w:val="00AB6653"/>
    <w:rsid w:val="00AB6E3C"/>
    <w:rsid w:val="00AB769B"/>
    <w:rsid w:val="00AC0081"/>
    <w:rsid w:val="00AC07C9"/>
    <w:rsid w:val="00AC19E1"/>
    <w:rsid w:val="00AC286E"/>
    <w:rsid w:val="00AC356A"/>
    <w:rsid w:val="00AC51D7"/>
    <w:rsid w:val="00AC5E66"/>
    <w:rsid w:val="00AC6152"/>
    <w:rsid w:val="00AC635A"/>
    <w:rsid w:val="00AC7892"/>
    <w:rsid w:val="00AC7F36"/>
    <w:rsid w:val="00AD0D9E"/>
    <w:rsid w:val="00AD133D"/>
    <w:rsid w:val="00AD17EF"/>
    <w:rsid w:val="00AD1C22"/>
    <w:rsid w:val="00AD28E1"/>
    <w:rsid w:val="00AD2C3B"/>
    <w:rsid w:val="00AD2DB3"/>
    <w:rsid w:val="00AD346B"/>
    <w:rsid w:val="00AD3722"/>
    <w:rsid w:val="00AD4068"/>
    <w:rsid w:val="00AD43FF"/>
    <w:rsid w:val="00AD4AB5"/>
    <w:rsid w:val="00AD4B14"/>
    <w:rsid w:val="00AD4DDE"/>
    <w:rsid w:val="00AD52A3"/>
    <w:rsid w:val="00AD54B8"/>
    <w:rsid w:val="00AD55A6"/>
    <w:rsid w:val="00AD6451"/>
    <w:rsid w:val="00AD701F"/>
    <w:rsid w:val="00AD7629"/>
    <w:rsid w:val="00AD77B9"/>
    <w:rsid w:val="00AD79ED"/>
    <w:rsid w:val="00AE05A7"/>
    <w:rsid w:val="00AE121E"/>
    <w:rsid w:val="00AE14B7"/>
    <w:rsid w:val="00AE18A7"/>
    <w:rsid w:val="00AE278F"/>
    <w:rsid w:val="00AE2806"/>
    <w:rsid w:val="00AE2CFA"/>
    <w:rsid w:val="00AE39FB"/>
    <w:rsid w:val="00AE47AD"/>
    <w:rsid w:val="00AE4B8C"/>
    <w:rsid w:val="00AE55D8"/>
    <w:rsid w:val="00AE5F27"/>
    <w:rsid w:val="00AE67D8"/>
    <w:rsid w:val="00AE6CD9"/>
    <w:rsid w:val="00AE7515"/>
    <w:rsid w:val="00AE783D"/>
    <w:rsid w:val="00AE7E8C"/>
    <w:rsid w:val="00AF0294"/>
    <w:rsid w:val="00AF0323"/>
    <w:rsid w:val="00AF08F4"/>
    <w:rsid w:val="00AF0DDD"/>
    <w:rsid w:val="00AF14AC"/>
    <w:rsid w:val="00AF2C49"/>
    <w:rsid w:val="00AF354B"/>
    <w:rsid w:val="00AF3640"/>
    <w:rsid w:val="00AF3AC1"/>
    <w:rsid w:val="00AF5C02"/>
    <w:rsid w:val="00AF6282"/>
    <w:rsid w:val="00AF6531"/>
    <w:rsid w:val="00AF73D6"/>
    <w:rsid w:val="00AF7776"/>
    <w:rsid w:val="00B0026F"/>
    <w:rsid w:val="00B006D7"/>
    <w:rsid w:val="00B00885"/>
    <w:rsid w:val="00B00A78"/>
    <w:rsid w:val="00B00AB0"/>
    <w:rsid w:val="00B01977"/>
    <w:rsid w:val="00B01CD7"/>
    <w:rsid w:val="00B01E98"/>
    <w:rsid w:val="00B023A8"/>
    <w:rsid w:val="00B026D0"/>
    <w:rsid w:val="00B0430A"/>
    <w:rsid w:val="00B048DB"/>
    <w:rsid w:val="00B04DDE"/>
    <w:rsid w:val="00B05308"/>
    <w:rsid w:val="00B05A28"/>
    <w:rsid w:val="00B06109"/>
    <w:rsid w:val="00B068A2"/>
    <w:rsid w:val="00B06A15"/>
    <w:rsid w:val="00B06C35"/>
    <w:rsid w:val="00B075A4"/>
    <w:rsid w:val="00B075BE"/>
    <w:rsid w:val="00B0769E"/>
    <w:rsid w:val="00B07D5F"/>
    <w:rsid w:val="00B108E8"/>
    <w:rsid w:val="00B109CC"/>
    <w:rsid w:val="00B10BB3"/>
    <w:rsid w:val="00B12004"/>
    <w:rsid w:val="00B1219A"/>
    <w:rsid w:val="00B139E9"/>
    <w:rsid w:val="00B13EB8"/>
    <w:rsid w:val="00B14471"/>
    <w:rsid w:val="00B15591"/>
    <w:rsid w:val="00B16093"/>
    <w:rsid w:val="00B16362"/>
    <w:rsid w:val="00B16917"/>
    <w:rsid w:val="00B17145"/>
    <w:rsid w:val="00B17305"/>
    <w:rsid w:val="00B173D6"/>
    <w:rsid w:val="00B177CF"/>
    <w:rsid w:val="00B20B17"/>
    <w:rsid w:val="00B20B4E"/>
    <w:rsid w:val="00B212D2"/>
    <w:rsid w:val="00B21904"/>
    <w:rsid w:val="00B233A8"/>
    <w:rsid w:val="00B238EE"/>
    <w:rsid w:val="00B23B82"/>
    <w:rsid w:val="00B23CED"/>
    <w:rsid w:val="00B244F8"/>
    <w:rsid w:val="00B2460D"/>
    <w:rsid w:val="00B25B08"/>
    <w:rsid w:val="00B267DB"/>
    <w:rsid w:val="00B26A5B"/>
    <w:rsid w:val="00B27F1E"/>
    <w:rsid w:val="00B30140"/>
    <w:rsid w:val="00B31F06"/>
    <w:rsid w:val="00B3324D"/>
    <w:rsid w:val="00B3346C"/>
    <w:rsid w:val="00B33C89"/>
    <w:rsid w:val="00B345F7"/>
    <w:rsid w:val="00B36117"/>
    <w:rsid w:val="00B369B5"/>
    <w:rsid w:val="00B369DC"/>
    <w:rsid w:val="00B36BDB"/>
    <w:rsid w:val="00B36C9E"/>
    <w:rsid w:val="00B37351"/>
    <w:rsid w:val="00B37801"/>
    <w:rsid w:val="00B37B07"/>
    <w:rsid w:val="00B37E48"/>
    <w:rsid w:val="00B4044F"/>
    <w:rsid w:val="00B40EED"/>
    <w:rsid w:val="00B41A6F"/>
    <w:rsid w:val="00B42694"/>
    <w:rsid w:val="00B426B2"/>
    <w:rsid w:val="00B42722"/>
    <w:rsid w:val="00B4280E"/>
    <w:rsid w:val="00B42BBB"/>
    <w:rsid w:val="00B4340E"/>
    <w:rsid w:val="00B44254"/>
    <w:rsid w:val="00B44779"/>
    <w:rsid w:val="00B45467"/>
    <w:rsid w:val="00B4592B"/>
    <w:rsid w:val="00B45CB6"/>
    <w:rsid w:val="00B470BF"/>
    <w:rsid w:val="00B47C62"/>
    <w:rsid w:val="00B50683"/>
    <w:rsid w:val="00B50D57"/>
    <w:rsid w:val="00B50D5E"/>
    <w:rsid w:val="00B51138"/>
    <w:rsid w:val="00B516A3"/>
    <w:rsid w:val="00B51854"/>
    <w:rsid w:val="00B53CAA"/>
    <w:rsid w:val="00B53D95"/>
    <w:rsid w:val="00B54A56"/>
    <w:rsid w:val="00B574C6"/>
    <w:rsid w:val="00B57F56"/>
    <w:rsid w:val="00B60EB3"/>
    <w:rsid w:val="00B61067"/>
    <w:rsid w:val="00B61260"/>
    <w:rsid w:val="00B613B8"/>
    <w:rsid w:val="00B615D2"/>
    <w:rsid w:val="00B61C59"/>
    <w:rsid w:val="00B6240B"/>
    <w:rsid w:val="00B629E5"/>
    <w:rsid w:val="00B62CC6"/>
    <w:rsid w:val="00B63A62"/>
    <w:rsid w:val="00B63AC1"/>
    <w:rsid w:val="00B6449A"/>
    <w:rsid w:val="00B64A9E"/>
    <w:rsid w:val="00B65845"/>
    <w:rsid w:val="00B66923"/>
    <w:rsid w:val="00B67110"/>
    <w:rsid w:val="00B67517"/>
    <w:rsid w:val="00B67D66"/>
    <w:rsid w:val="00B70465"/>
    <w:rsid w:val="00B708AD"/>
    <w:rsid w:val="00B7165E"/>
    <w:rsid w:val="00B724E6"/>
    <w:rsid w:val="00B7265C"/>
    <w:rsid w:val="00B740E2"/>
    <w:rsid w:val="00B74D50"/>
    <w:rsid w:val="00B755EF"/>
    <w:rsid w:val="00B75EC6"/>
    <w:rsid w:val="00B76FB4"/>
    <w:rsid w:val="00B7716D"/>
    <w:rsid w:val="00B77286"/>
    <w:rsid w:val="00B774E4"/>
    <w:rsid w:val="00B803E4"/>
    <w:rsid w:val="00B80C8C"/>
    <w:rsid w:val="00B811FF"/>
    <w:rsid w:val="00B81324"/>
    <w:rsid w:val="00B8136D"/>
    <w:rsid w:val="00B818F3"/>
    <w:rsid w:val="00B81939"/>
    <w:rsid w:val="00B82189"/>
    <w:rsid w:val="00B8260E"/>
    <w:rsid w:val="00B82A76"/>
    <w:rsid w:val="00B83015"/>
    <w:rsid w:val="00B83AE4"/>
    <w:rsid w:val="00B8444E"/>
    <w:rsid w:val="00B84A0E"/>
    <w:rsid w:val="00B84C4E"/>
    <w:rsid w:val="00B865D8"/>
    <w:rsid w:val="00B87595"/>
    <w:rsid w:val="00B9083B"/>
    <w:rsid w:val="00B914E6"/>
    <w:rsid w:val="00B91594"/>
    <w:rsid w:val="00B91996"/>
    <w:rsid w:val="00B91B22"/>
    <w:rsid w:val="00B91D70"/>
    <w:rsid w:val="00B92159"/>
    <w:rsid w:val="00B92180"/>
    <w:rsid w:val="00B92786"/>
    <w:rsid w:val="00B9430A"/>
    <w:rsid w:val="00B94D38"/>
    <w:rsid w:val="00B95800"/>
    <w:rsid w:val="00B96136"/>
    <w:rsid w:val="00B9646F"/>
    <w:rsid w:val="00B97395"/>
    <w:rsid w:val="00B9760F"/>
    <w:rsid w:val="00B97729"/>
    <w:rsid w:val="00BA0959"/>
    <w:rsid w:val="00BA0DB5"/>
    <w:rsid w:val="00BA1AD6"/>
    <w:rsid w:val="00BA2D82"/>
    <w:rsid w:val="00BA3311"/>
    <w:rsid w:val="00BA4165"/>
    <w:rsid w:val="00BA4310"/>
    <w:rsid w:val="00BA4378"/>
    <w:rsid w:val="00BA4944"/>
    <w:rsid w:val="00BA4BCE"/>
    <w:rsid w:val="00BA54F7"/>
    <w:rsid w:val="00BA5B77"/>
    <w:rsid w:val="00BA616A"/>
    <w:rsid w:val="00BA6325"/>
    <w:rsid w:val="00BA77EF"/>
    <w:rsid w:val="00BA7F22"/>
    <w:rsid w:val="00BB0097"/>
    <w:rsid w:val="00BB0C6E"/>
    <w:rsid w:val="00BB12B3"/>
    <w:rsid w:val="00BB17E8"/>
    <w:rsid w:val="00BB2131"/>
    <w:rsid w:val="00BB252A"/>
    <w:rsid w:val="00BB318D"/>
    <w:rsid w:val="00BB3210"/>
    <w:rsid w:val="00BB3BE7"/>
    <w:rsid w:val="00BB4116"/>
    <w:rsid w:val="00BB4796"/>
    <w:rsid w:val="00BB48FA"/>
    <w:rsid w:val="00BB496F"/>
    <w:rsid w:val="00BB55D8"/>
    <w:rsid w:val="00BB6281"/>
    <w:rsid w:val="00BB75CE"/>
    <w:rsid w:val="00BB787A"/>
    <w:rsid w:val="00BC020C"/>
    <w:rsid w:val="00BC09C4"/>
    <w:rsid w:val="00BC0AD5"/>
    <w:rsid w:val="00BC0BB6"/>
    <w:rsid w:val="00BC1511"/>
    <w:rsid w:val="00BC1621"/>
    <w:rsid w:val="00BC196B"/>
    <w:rsid w:val="00BC19E0"/>
    <w:rsid w:val="00BC1C5A"/>
    <w:rsid w:val="00BC259C"/>
    <w:rsid w:val="00BC2D71"/>
    <w:rsid w:val="00BC2E60"/>
    <w:rsid w:val="00BC40ED"/>
    <w:rsid w:val="00BC4352"/>
    <w:rsid w:val="00BC588C"/>
    <w:rsid w:val="00BC6F9F"/>
    <w:rsid w:val="00BC791C"/>
    <w:rsid w:val="00BD0D60"/>
    <w:rsid w:val="00BD1076"/>
    <w:rsid w:val="00BD11DE"/>
    <w:rsid w:val="00BD136C"/>
    <w:rsid w:val="00BD16C6"/>
    <w:rsid w:val="00BD17C5"/>
    <w:rsid w:val="00BD17EE"/>
    <w:rsid w:val="00BD2123"/>
    <w:rsid w:val="00BD3536"/>
    <w:rsid w:val="00BD403A"/>
    <w:rsid w:val="00BD4EAC"/>
    <w:rsid w:val="00BD4EED"/>
    <w:rsid w:val="00BD4EFD"/>
    <w:rsid w:val="00BD5D9A"/>
    <w:rsid w:val="00BD7301"/>
    <w:rsid w:val="00BD7AED"/>
    <w:rsid w:val="00BD7D65"/>
    <w:rsid w:val="00BE05AC"/>
    <w:rsid w:val="00BE101A"/>
    <w:rsid w:val="00BE1297"/>
    <w:rsid w:val="00BE22C3"/>
    <w:rsid w:val="00BE3047"/>
    <w:rsid w:val="00BE3085"/>
    <w:rsid w:val="00BE36E8"/>
    <w:rsid w:val="00BE3FD0"/>
    <w:rsid w:val="00BE5CD5"/>
    <w:rsid w:val="00BE5FFF"/>
    <w:rsid w:val="00BE73AE"/>
    <w:rsid w:val="00BE7C8F"/>
    <w:rsid w:val="00BE7D0B"/>
    <w:rsid w:val="00BF05E0"/>
    <w:rsid w:val="00BF0A7E"/>
    <w:rsid w:val="00BF1C1A"/>
    <w:rsid w:val="00BF1C7F"/>
    <w:rsid w:val="00BF29F5"/>
    <w:rsid w:val="00BF35B6"/>
    <w:rsid w:val="00BF4EBB"/>
    <w:rsid w:val="00BF4EC3"/>
    <w:rsid w:val="00BF4F37"/>
    <w:rsid w:val="00BF7ACA"/>
    <w:rsid w:val="00BF7BF5"/>
    <w:rsid w:val="00BF7F1A"/>
    <w:rsid w:val="00C006ED"/>
    <w:rsid w:val="00C0072C"/>
    <w:rsid w:val="00C01321"/>
    <w:rsid w:val="00C013F6"/>
    <w:rsid w:val="00C0198D"/>
    <w:rsid w:val="00C0312C"/>
    <w:rsid w:val="00C03612"/>
    <w:rsid w:val="00C03879"/>
    <w:rsid w:val="00C03C2E"/>
    <w:rsid w:val="00C04FE9"/>
    <w:rsid w:val="00C05277"/>
    <w:rsid w:val="00C05425"/>
    <w:rsid w:val="00C054B7"/>
    <w:rsid w:val="00C0634D"/>
    <w:rsid w:val="00C06475"/>
    <w:rsid w:val="00C0721E"/>
    <w:rsid w:val="00C0730C"/>
    <w:rsid w:val="00C07456"/>
    <w:rsid w:val="00C0749D"/>
    <w:rsid w:val="00C07A9B"/>
    <w:rsid w:val="00C07ED3"/>
    <w:rsid w:val="00C11739"/>
    <w:rsid w:val="00C119C9"/>
    <w:rsid w:val="00C12BFB"/>
    <w:rsid w:val="00C1351D"/>
    <w:rsid w:val="00C15D32"/>
    <w:rsid w:val="00C169EB"/>
    <w:rsid w:val="00C16B3B"/>
    <w:rsid w:val="00C16D32"/>
    <w:rsid w:val="00C17A89"/>
    <w:rsid w:val="00C17B66"/>
    <w:rsid w:val="00C20ED7"/>
    <w:rsid w:val="00C2163C"/>
    <w:rsid w:val="00C21ED9"/>
    <w:rsid w:val="00C2323E"/>
    <w:rsid w:val="00C242EA"/>
    <w:rsid w:val="00C244A0"/>
    <w:rsid w:val="00C25104"/>
    <w:rsid w:val="00C25275"/>
    <w:rsid w:val="00C25BD1"/>
    <w:rsid w:val="00C26890"/>
    <w:rsid w:val="00C26D07"/>
    <w:rsid w:val="00C27323"/>
    <w:rsid w:val="00C274F6"/>
    <w:rsid w:val="00C302B1"/>
    <w:rsid w:val="00C304A2"/>
    <w:rsid w:val="00C30AAF"/>
    <w:rsid w:val="00C30CF9"/>
    <w:rsid w:val="00C31DBE"/>
    <w:rsid w:val="00C31F34"/>
    <w:rsid w:val="00C32336"/>
    <w:rsid w:val="00C3306A"/>
    <w:rsid w:val="00C332CD"/>
    <w:rsid w:val="00C33A82"/>
    <w:rsid w:val="00C33BFF"/>
    <w:rsid w:val="00C34913"/>
    <w:rsid w:val="00C34CCB"/>
    <w:rsid w:val="00C34D69"/>
    <w:rsid w:val="00C35284"/>
    <w:rsid w:val="00C35582"/>
    <w:rsid w:val="00C3645F"/>
    <w:rsid w:val="00C3695B"/>
    <w:rsid w:val="00C3797A"/>
    <w:rsid w:val="00C37E7F"/>
    <w:rsid w:val="00C40A5D"/>
    <w:rsid w:val="00C41FB0"/>
    <w:rsid w:val="00C42501"/>
    <w:rsid w:val="00C43D58"/>
    <w:rsid w:val="00C44960"/>
    <w:rsid w:val="00C461D7"/>
    <w:rsid w:val="00C46455"/>
    <w:rsid w:val="00C479BF"/>
    <w:rsid w:val="00C50194"/>
    <w:rsid w:val="00C50856"/>
    <w:rsid w:val="00C5188D"/>
    <w:rsid w:val="00C519A8"/>
    <w:rsid w:val="00C51AB3"/>
    <w:rsid w:val="00C525BB"/>
    <w:rsid w:val="00C52BC4"/>
    <w:rsid w:val="00C52E5E"/>
    <w:rsid w:val="00C534C1"/>
    <w:rsid w:val="00C539DC"/>
    <w:rsid w:val="00C53E7F"/>
    <w:rsid w:val="00C5422B"/>
    <w:rsid w:val="00C5424B"/>
    <w:rsid w:val="00C547AE"/>
    <w:rsid w:val="00C54D8A"/>
    <w:rsid w:val="00C55C51"/>
    <w:rsid w:val="00C55C57"/>
    <w:rsid w:val="00C55CB6"/>
    <w:rsid w:val="00C5644A"/>
    <w:rsid w:val="00C569B5"/>
    <w:rsid w:val="00C56F26"/>
    <w:rsid w:val="00C57473"/>
    <w:rsid w:val="00C57BE4"/>
    <w:rsid w:val="00C57C85"/>
    <w:rsid w:val="00C57E1E"/>
    <w:rsid w:val="00C57F7D"/>
    <w:rsid w:val="00C60671"/>
    <w:rsid w:val="00C6072A"/>
    <w:rsid w:val="00C60861"/>
    <w:rsid w:val="00C60B40"/>
    <w:rsid w:val="00C61710"/>
    <w:rsid w:val="00C61720"/>
    <w:rsid w:val="00C6189E"/>
    <w:rsid w:val="00C6222D"/>
    <w:rsid w:val="00C6229B"/>
    <w:rsid w:val="00C6230D"/>
    <w:rsid w:val="00C62321"/>
    <w:rsid w:val="00C627D4"/>
    <w:rsid w:val="00C62F70"/>
    <w:rsid w:val="00C631CD"/>
    <w:rsid w:val="00C635F7"/>
    <w:rsid w:val="00C63ED1"/>
    <w:rsid w:val="00C645C3"/>
    <w:rsid w:val="00C6589E"/>
    <w:rsid w:val="00C65B2D"/>
    <w:rsid w:val="00C65D96"/>
    <w:rsid w:val="00C66637"/>
    <w:rsid w:val="00C66869"/>
    <w:rsid w:val="00C66C1E"/>
    <w:rsid w:val="00C6762D"/>
    <w:rsid w:val="00C6767B"/>
    <w:rsid w:val="00C702C6"/>
    <w:rsid w:val="00C70C59"/>
    <w:rsid w:val="00C70EA1"/>
    <w:rsid w:val="00C714CE"/>
    <w:rsid w:val="00C71E6D"/>
    <w:rsid w:val="00C73796"/>
    <w:rsid w:val="00C7380B"/>
    <w:rsid w:val="00C73E1C"/>
    <w:rsid w:val="00C757DB"/>
    <w:rsid w:val="00C75A2A"/>
    <w:rsid w:val="00C75F27"/>
    <w:rsid w:val="00C769BD"/>
    <w:rsid w:val="00C771DD"/>
    <w:rsid w:val="00C77605"/>
    <w:rsid w:val="00C77676"/>
    <w:rsid w:val="00C77DD4"/>
    <w:rsid w:val="00C803EF"/>
    <w:rsid w:val="00C81279"/>
    <w:rsid w:val="00C8214E"/>
    <w:rsid w:val="00C823E3"/>
    <w:rsid w:val="00C82AE4"/>
    <w:rsid w:val="00C8310D"/>
    <w:rsid w:val="00C85091"/>
    <w:rsid w:val="00C8656D"/>
    <w:rsid w:val="00C866C8"/>
    <w:rsid w:val="00C87AEC"/>
    <w:rsid w:val="00C87B05"/>
    <w:rsid w:val="00C901D6"/>
    <w:rsid w:val="00C903C7"/>
    <w:rsid w:val="00C90474"/>
    <w:rsid w:val="00C909C9"/>
    <w:rsid w:val="00C92288"/>
    <w:rsid w:val="00C927E1"/>
    <w:rsid w:val="00C93997"/>
    <w:rsid w:val="00C94CBA"/>
    <w:rsid w:val="00C9535C"/>
    <w:rsid w:val="00C95A8C"/>
    <w:rsid w:val="00C95E1A"/>
    <w:rsid w:val="00C96D14"/>
    <w:rsid w:val="00CA015E"/>
    <w:rsid w:val="00CA20E4"/>
    <w:rsid w:val="00CA2207"/>
    <w:rsid w:val="00CA23DE"/>
    <w:rsid w:val="00CA380B"/>
    <w:rsid w:val="00CA4479"/>
    <w:rsid w:val="00CA4BAB"/>
    <w:rsid w:val="00CA4D69"/>
    <w:rsid w:val="00CA511D"/>
    <w:rsid w:val="00CA7CAD"/>
    <w:rsid w:val="00CB01F1"/>
    <w:rsid w:val="00CB05EB"/>
    <w:rsid w:val="00CB0960"/>
    <w:rsid w:val="00CB123D"/>
    <w:rsid w:val="00CB15FE"/>
    <w:rsid w:val="00CB1F0F"/>
    <w:rsid w:val="00CB2E54"/>
    <w:rsid w:val="00CB2FB2"/>
    <w:rsid w:val="00CB3315"/>
    <w:rsid w:val="00CB4799"/>
    <w:rsid w:val="00CB4BC6"/>
    <w:rsid w:val="00CB5165"/>
    <w:rsid w:val="00CB5806"/>
    <w:rsid w:val="00CB6326"/>
    <w:rsid w:val="00CB6A34"/>
    <w:rsid w:val="00CB6A42"/>
    <w:rsid w:val="00CB6F5A"/>
    <w:rsid w:val="00CB714C"/>
    <w:rsid w:val="00CC01AF"/>
    <w:rsid w:val="00CC02A7"/>
    <w:rsid w:val="00CC18F5"/>
    <w:rsid w:val="00CC1F9C"/>
    <w:rsid w:val="00CC22AD"/>
    <w:rsid w:val="00CC29B7"/>
    <w:rsid w:val="00CC3C16"/>
    <w:rsid w:val="00CC4DDD"/>
    <w:rsid w:val="00CC6171"/>
    <w:rsid w:val="00CC61F9"/>
    <w:rsid w:val="00CC6D13"/>
    <w:rsid w:val="00CC6E12"/>
    <w:rsid w:val="00CC7233"/>
    <w:rsid w:val="00CC73C4"/>
    <w:rsid w:val="00CC76DA"/>
    <w:rsid w:val="00CC7A90"/>
    <w:rsid w:val="00CD130E"/>
    <w:rsid w:val="00CD2912"/>
    <w:rsid w:val="00CD2E21"/>
    <w:rsid w:val="00CD35E3"/>
    <w:rsid w:val="00CD4182"/>
    <w:rsid w:val="00CD482E"/>
    <w:rsid w:val="00CD49E9"/>
    <w:rsid w:val="00CD5C58"/>
    <w:rsid w:val="00CD62B2"/>
    <w:rsid w:val="00CD63CE"/>
    <w:rsid w:val="00CD66CD"/>
    <w:rsid w:val="00CE016B"/>
    <w:rsid w:val="00CE0A8F"/>
    <w:rsid w:val="00CE113A"/>
    <w:rsid w:val="00CE1534"/>
    <w:rsid w:val="00CE1AC7"/>
    <w:rsid w:val="00CE271F"/>
    <w:rsid w:val="00CE33A8"/>
    <w:rsid w:val="00CE44B3"/>
    <w:rsid w:val="00CE52C3"/>
    <w:rsid w:val="00CE5646"/>
    <w:rsid w:val="00CE5932"/>
    <w:rsid w:val="00CE598F"/>
    <w:rsid w:val="00CE5AC4"/>
    <w:rsid w:val="00CE5E86"/>
    <w:rsid w:val="00CE67F5"/>
    <w:rsid w:val="00CE700A"/>
    <w:rsid w:val="00CF093B"/>
    <w:rsid w:val="00CF0C4F"/>
    <w:rsid w:val="00CF1150"/>
    <w:rsid w:val="00CF1D2D"/>
    <w:rsid w:val="00CF1EE8"/>
    <w:rsid w:val="00CF1FB7"/>
    <w:rsid w:val="00CF22FE"/>
    <w:rsid w:val="00CF3493"/>
    <w:rsid w:val="00CF3922"/>
    <w:rsid w:val="00CF3C0C"/>
    <w:rsid w:val="00CF3F72"/>
    <w:rsid w:val="00CF4146"/>
    <w:rsid w:val="00CF5896"/>
    <w:rsid w:val="00CF5B7E"/>
    <w:rsid w:val="00CF61DA"/>
    <w:rsid w:val="00CF64BE"/>
    <w:rsid w:val="00CF64EC"/>
    <w:rsid w:val="00CF695E"/>
    <w:rsid w:val="00CF74E1"/>
    <w:rsid w:val="00CF7E4B"/>
    <w:rsid w:val="00D00174"/>
    <w:rsid w:val="00D008DA"/>
    <w:rsid w:val="00D009BA"/>
    <w:rsid w:val="00D00E5F"/>
    <w:rsid w:val="00D02554"/>
    <w:rsid w:val="00D02983"/>
    <w:rsid w:val="00D02A0F"/>
    <w:rsid w:val="00D02C36"/>
    <w:rsid w:val="00D03ED8"/>
    <w:rsid w:val="00D0477E"/>
    <w:rsid w:val="00D05A04"/>
    <w:rsid w:val="00D05DBE"/>
    <w:rsid w:val="00D0682F"/>
    <w:rsid w:val="00D06861"/>
    <w:rsid w:val="00D06FB0"/>
    <w:rsid w:val="00D074E0"/>
    <w:rsid w:val="00D075C7"/>
    <w:rsid w:val="00D07F65"/>
    <w:rsid w:val="00D10C21"/>
    <w:rsid w:val="00D10C77"/>
    <w:rsid w:val="00D11AFA"/>
    <w:rsid w:val="00D11C2A"/>
    <w:rsid w:val="00D12306"/>
    <w:rsid w:val="00D1267C"/>
    <w:rsid w:val="00D12AD5"/>
    <w:rsid w:val="00D137B4"/>
    <w:rsid w:val="00D13BF9"/>
    <w:rsid w:val="00D13F88"/>
    <w:rsid w:val="00D1466A"/>
    <w:rsid w:val="00D14AE9"/>
    <w:rsid w:val="00D15D16"/>
    <w:rsid w:val="00D15F89"/>
    <w:rsid w:val="00D1633E"/>
    <w:rsid w:val="00D16879"/>
    <w:rsid w:val="00D177E7"/>
    <w:rsid w:val="00D17AED"/>
    <w:rsid w:val="00D17B37"/>
    <w:rsid w:val="00D17B78"/>
    <w:rsid w:val="00D17D1F"/>
    <w:rsid w:val="00D20D13"/>
    <w:rsid w:val="00D21844"/>
    <w:rsid w:val="00D21AF6"/>
    <w:rsid w:val="00D22EB5"/>
    <w:rsid w:val="00D23771"/>
    <w:rsid w:val="00D23F19"/>
    <w:rsid w:val="00D24BE2"/>
    <w:rsid w:val="00D24E1A"/>
    <w:rsid w:val="00D2561C"/>
    <w:rsid w:val="00D260D7"/>
    <w:rsid w:val="00D26C84"/>
    <w:rsid w:val="00D26DE4"/>
    <w:rsid w:val="00D27BAB"/>
    <w:rsid w:val="00D27BB3"/>
    <w:rsid w:val="00D27DE9"/>
    <w:rsid w:val="00D30F2F"/>
    <w:rsid w:val="00D3171C"/>
    <w:rsid w:val="00D31D5F"/>
    <w:rsid w:val="00D32F0F"/>
    <w:rsid w:val="00D33192"/>
    <w:rsid w:val="00D33A27"/>
    <w:rsid w:val="00D33DD5"/>
    <w:rsid w:val="00D341D7"/>
    <w:rsid w:val="00D3587D"/>
    <w:rsid w:val="00D35F18"/>
    <w:rsid w:val="00D36006"/>
    <w:rsid w:val="00D36475"/>
    <w:rsid w:val="00D36747"/>
    <w:rsid w:val="00D36F1B"/>
    <w:rsid w:val="00D37F0D"/>
    <w:rsid w:val="00D40651"/>
    <w:rsid w:val="00D40F79"/>
    <w:rsid w:val="00D41348"/>
    <w:rsid w:val="00D41DDE"/>
    <w:rsid w:val="00D428B6"/>
    <w:rsid w:val="00D44631"/>
    <w:rsid w:val="00D44873"/>
    <w:rsid w:val="00D448AF"/>
    <w:rsid w:val="00D44A72"/>
    <w:rsid w:val="00D44CE3"/>
    <w:rsid w:val="00D45A60"/>
    <w:rsid w:val="00D461CE"/>
    <w:rsid w:val="00D46D05"/>
    <w:rsid w:val="00D47485"/>
    <w:rsid w:val="00D47751"/>
    <w:rsid w:val="00D47F8E"/>
    <w:rsid w:val="00D51615"/>
    <w:rsid w:val="00D52449"/>
    <w:rsid w:val="00D531DB"/>
    <w:rsid w:val="00D541BF"/>
    <w:rsid w:val="00D541C1"/>
    <w:rsid w:val="00D546B4"/>
    <w:rsid w:val="00D54793"/>
    <w:rsid w:val="00D55571"/>
    <w:rsid w:val="00D5562A"/>
    <w:rsid w:val="00D5684C"/>
    <w:rsid w:val="00D56D5D"/>
    <w:rsid w:val="00D578AB"/>
    <w:rsid w:val="00D578CF"/>
    <w:rsid w:val="00D60487"/>
    <w:rsid w:val="00D60DA0"/>
    <w:rsid w:val="00D61210"/>
    <w:rsid w:val="00D61615"/>
    <w:rsid w:val="00D6185B"/>
    <w:rsid w:val="00D61DCC"/>
    <w:rsid w:val="00D62065"/>
    <w:rsid w:val="00D629FB"/>
    <w:rsid w:val="00D62F14"/>
    <w:rsid w:val="00D63081"/>
    <w:rsid w:val="00D6320F"/>
    <w:rsid w:val="00D6442E"/>
    <w:rsid w:val="00D65B1D"/>
    <w:rsid w:val="00D65D79"/>
    <w:rsid w:val="00D660F5"/>
    <w:rsid w:val="00D66222"/>
    <w:rsid w:val="00D6675B"/>
    <w:rsid w:val="00D66D19"/>
    <w:rsid w:val="00D66EDD"/>
    <w:rsid w:val="00D702F9"/>
    <w:rsid w:val="00D70AB8"/>
    <w:rsid w:val="00D712AA"/>
    <w:rsid w:val="00D716E2"/>
    <w:rsid w:val="00D71B6C"/>
    <w:rsid w:val="00D721F1"/>
    <w:rsid w:val="00D728C7"/>
    <w:rsid w:val="00D72AF9"/>
    <w:rsid w:val="00D72D60"/>
    <w:rsid w:val="00D72EC1"/>
    <w:rsid w:val="00D73078"/>
    <w:rsid w:val="00D73802"/>
    <w:rsid w:val="00D74350"/>
    <w:rsid w:val="00D7535A"/>
    <w:rsid w:val="00D756B4"/>
    <w:rsid w:val="00D75EDB"/>
    <w:rsid w:val="00D76E3E"/>
    <w:rsid w:val="00D76E9C"/>
    <w:rsid w:val="00D777AD"/>
    <w:rsid w:val="00D77823"/>
    <w:rsid w:val="00D7784E"/>
    <w:rsid w:val="00D77AFF"/>
    <w:rsid w:val="00D80026"/>
    <w:rsid w:val="00D8108E"/>
    <w:rsid w:val="00D81FB6"/>
    <w:rsid w:val="00D82347"/>
    <w:rsid w:val="00D824C2"/>
    <w:rsid w:val="00D8267F"/>
    <w:rsid w:val="00D836BB"/>
    <w:rsid w:val="00D84F08"/>
    <w:rsid w:val="00D85469"/>
    <w:rsid w:val="00D854FB"/>
    <w:rsid w:val="00D85E9F"/>
    <w:rsid w:val="00D8617F"/>
    <w:rsid w:val="00D8674B"/>
    <w:rsid w:val="00D86AFF"/>
    <w:rsid w:val="00D86C74"/>
    <w:rsid w:val="00D87109"/>
    <w:rsid w:val="00D8748F"/>
    <w:rsid w:val="00D87970"/>
    <w:rsid w:val="00D87D3D"/>
    <w:rsid w:val="00D904FA"/>
    <w:rsid w:val="00D90FF8"/>
    <w:rsid w:val="00D91179"/>
    <w:rsid w:val="00D9142E"/>
    <w:rsid w:val="00D92D54"/>
    <w:rsid w:val="00D92F95"/>
    <w:rsid w:val="00D93252"/>
    <w:rsid w:val="00D938FA"/>
    <w:rsid w:val="00D93BB6"/>
    <w:rsid w:val="00D93DA1"/>
    <w:rsid w:val="00D94D6C"/>
    <w:rsid w:val="00D9541F"/>
    <w:rsid w:val="00D9551F"/>
    <w:rsid w:val="00D9562D"/>
    <w:rsid w:val="00D95752"/>
    <w:rsid w:val="00D968DC"/>
    <w:rsid w:val="00D97304"/>
    <w:rsid w:val="00D975E5"/>
    <w:rsid w:val="00D97F66"/>
    <w:rsid w:val="00DA0045"/>
    <w:rsid w:val="00DA0155"/>
    <w:rsid w:val="00DA0183"/>
    <w:rsid w:val="00DA05CE"/>
    <w:rsid w:val="00DA064E"/>
    <w:rsid w:val="00DA092B"/>
    <w:rsid w:val="00DA0C4F"/>
    <w:rsid w:val="00DA0E74"/>
    <w:rsid w:val="00DA12B8"/>
    <w:rsid w:val="00DA1436"/>
    <w:rsid w:val="00DA32C3"/>
    <w:rsid w:val="00DA33B4"/>
    <w:rsid w:val="00DA395F"/>
    <w:rsid w:val="00DA3CCE"/>
    <w:rsid w:val="00DA3E30"/>
    <w:rsid w:val="00DA44FB"/>
    <w:rsid w:val="00DA49CA"/>
    <w:rsid w:val="00DA5122"/>
    <w:rsid w:val="00DA62C1"/>
    <w:rsid w:val="00DA6562"/>
    <w:rsid w:val="00DA675A"/>
    <w:rsid w:val="00DA69D7"/>
    <w:rsid w:val="00DA6A2A"/>
    <w:rsid w:val="00DA6D0B"/>
    <w:rsid w:val="00DA7A6F"/>
    <w:rsid w:val="00DB070B"/>
    <w:rsid w:val="00DB1489"/>
    <w:rsid w:val="00DB185D"/>
    <w:rsid w:val="00DB1E91"/>
    <w:rsid w:val="00DB2029"/>
    <w:rsid w:val="00DB22C8"/>
    <w:rsid w:val="00DB25E9"/>
    <w:rsid w:val="00DB2917"/>
    <w:rsid w:val="00DB34B9"/>
    <w:rsid w:val="00DB3A10"/>
    <w:rsid w:val="00DB52F7"/>
    <w:rsid w:val="00DB607A"/>
    <w:rsid w:val="00DB6BF7"/>
    <w:rsid w:val="00DC05DA"/>
    <w:rsid w:val="00DC0D43"/>
    <w:rsid w:val="00DC24C5"/>
    <w:rsid w:val="00DC2533"/>
    <w:rsid w:val="00DC5297"/>
    <w:rsid w:val="00DC5873"/>
    <w:rsid w:val="00DC5D62"/>
    <w:rsid w:val="00DC5E76"/>
    <w:rsid w:val="00DC61D5"/>
    <w:rsid w:val="00DC6639"/>
    <w:rsid w:val="00DC6E35"/>
    <w:rsid w:val="00DC70D0"/>
    <w:rsid w:val="00DC7227"/>
    <w:rsid w:val="00DC731B"/>
    <w:rsid w:val="00DC799D"/>
    <w:rsid w:val="00DD0180"/>
    <w:rsid w:val="00DD1D0B"/>
    <w:rsid w:val="00DD1D37"/>
    <w:rsid w:val="00DD2393"/>
    <w:rsid w:val="00DD285C"/>
    <w:rsid w:val="00DD2B1A"/>
    <w:rsid w:val="00DD4373"/>
    <w:rsid w:val="00DD46CC"/>
    <w:rsid w:val="00DD47D5"/>
    <w:rsid w:val="00DD4FAC"/>
    <w:rsid w:val="00DD5947"/>
    <w:rsid w:val="00DD5C11"/>
    <w:rsid w:val="00DD6424"/>
    <w:rsid w:val="00DD660E"/>
    <w:rsid w:val="00DD72D9"/>
    <w:rsid w:val="00DD740E"/>
    <w:rsid w:val="00DD7494"/>
    <w:rsid w:val="00DD797E"/>
    <w:rsid w:val="00DE170F"/>
    <w:rsid w:val="00DE2140"/>
    <w:rsid w:val="00DE24E3"/>
    <w:rsid w:val="00DE284C"/>
    <w:rsid w:val="00DE29E4"/>
    <w:rsid w:val="00DE4753"/>
    <w:rsid w:val="00DE4C46"/>
    <w:rsid w:val="00DE5667"/>
    <w:rsid w:val="00DE6E59"/>
    <w:rsid w:val="00DE7345"/>
    <w:rsid w:val="00DE7FBC"/>
    <w:rsid w:val="00DF0323"/>
    <w:rsid w:val="00DF038C"/>
    <w:rsid w:val="00DF0C97"/>
    <w:rsid w:val="00DF0F7A"/>
    <w:rsid w:val="00DF12BD"/>
    <w:rsid w:val="00DF1556"/>
    <w:rsid w:val="00DF2A19"/>
    <w:rsid w:val="00DF2CB0"/>
    <w:rsid w:val="00DF2F83"/>
    <w:rsid w:val="00DF2FCC"/>
    <w:rsid w:val="00DF3162"/>
    <w:rsid w:val="00DF3602"/>
    <w:rsid w:val="00DF3BF5"/>
    <w:rsid w:val="00DF4D3E"/>
    <w:rsid w:val="00DF5271"/>
    <w:rsid w:val="00DF57CE"/>
    <w:rsid w:val="00DF60E4"/>
    <w:rsid w:val="00DF62CE"/>
    <w:rsid w:val="00DF6593"/>
    <w:rsid w:val="00DF664F"/>
    <w:rsid w:val="00DF66B7"/>
    <w:rsid w:val="00DF6EEC"/>
    <w:rsid w:val="00DF70D4"/>
    <w:rsid w:val="00DF7A45"/>
    <w:rsid w:val="00DF7DFB"/>
    <w:rsid w:val="00DF7E1A"/>
    <w:rsid w:val="00DF7F8A"/>
    <w:rsid w:val="00E00105"/>
    <w:rsid w:val="00E00641"/>
    <w:rsid w:val="00E016F4"/>
    <w:rsid w:val="00E01A82"/>
    <w:rsid w:val="00E0373F"/>
    <w:rsid w:val="00E03A8D"/>
    <w:rsid w:val="00E03F8D"/>
    <w:rsid w:val="00E04057"/>
    <w:rsid w:val="00E04F51"/>
    <w:rsid w:val="00E05406"/>
    <w:rsid w:val="00E05445"/>
    <w:rsid w:val="00E05B50"/>
    <w:rsid w:val="00E05D5F"/>
    <w:rsid w:val="00E06301"/>
    <w:rsid w:val="00E06386"/>
    <w:rsid w:val="00E06980"/>
    <w:rsid w:val="00E06E7F"/>
    <w:rsid w:val="00E07334"/>
    <w:rsid w:val="00E078AC"/>
    <w:rsid w:val="00E07BDC"/>
    <w:rsid w:val="00E07CE9"/>
    <w:rsid w:val="00E07FC0"/>
    <w:rsid w:val="00E10536"/>
    <w:rsid w:val="00E10B6F"/>
    <w:rsid w:val="00E1131A"/>
    <w:rsid w:val="00E11AB5"/>
    <w:rsid w:val="00E11C61"/>
    <w:rsid w:val="00E12335"/>
    <w:rsid w:val="00E123A5"/>
    <w:rsid w:val="00E1250D"/>
    <w:rsid w:val="00E13899"/>
    <w:rsid w:val="00E13F38"/>
    <w:rsid w:val="00E14760"/>
    <w:rsid w:val="00E148AA"/>
    <w:rsid w:val="00E14FE2"/>
    <w:rsid w:val="00E15418"/>
    <w:rsid w:val="00E15858"/>
    <w:rsid w:val="00E16B05"/>
    <w:rsid w:val="00E16BB6"/>
    <w:rsid w:val="00E16D27"/>
    <w:rsid w:val="00E204D9"/>
    <w:rsid w:val="00E20D9F"/>
    <w:rsid w:val="00E21CF9"/>
    <w:rsid w:val="00E22041"/>
    <w:rsid w:val="00E22309"/>
    <w:rsid w:val="00E226EE"/>
    <w:rsid w:val="00E228BA"/>
    <w:rsid w:val="00E22EF6"/>
    <w:rsid w:val="00E22FDE"/>
    <w:rsid w:val="00E2405F"/>
    <w:rsid w:val="00E25069"/>
    <w:rsid w:val="00E254AD"/>
    <w:rsid w:val="00E2598F"/>
    <w:rsid w:val="00E25E23"/>
    <w:rsid w:val="00E26700"/>
    <w:rsid w:val="00E27387"/>
    <w:rsid w:val="00E279D9"/>
    <w:rsid w:val="00E27C2C"/>
    <w:rsid w:val="00E320C4"/>
    <w:rsid w:val="00E32180"/>
    <w:rsid w:val="00E33E40"/>
    <w:rsid w:val="00E34AA7"/>
    <w:rsid w:val="00E35178"/>
    <w:rsid w:val="00E355E6"/>
    <w:rsid w:val="00E356BB"/>
    <w:rsid w:val="00E357E9"/>
    <w:rsid w:val="00E37154"/>
    <w:rsid w:val="00E376A7"/>
    <w:rsid w:val="00E404E4"/>
    <w:rsid w:val="00E40757"/>
    <w:rsid w:val="00E424FA"/>
    <w:rsid w:val="00E4276C"/>
    <w:rsid w:val="00E43F0C"/>
    <w:rsid w:val="00E43F78"/>
    <w:rsid w:val="00E441C8"/>
    <w:rsid w:val="00E441EA"/>
    <w:rsid w:val="00E447F1"/>
    <w:rsid w:val="00E454A7"/>
    <w:rsid w:val="00E4568C"/>
    <w:rsid w:val="00E4601D"/>
    <w:rsid w:val="00E47421"/>
    <w:rsid w:val="00E4787B"/>
    <w:rsid w:val="00E47AAD"/>
    <w:rsid w:val="00E50191"/>
    <w:rsid w:val="00E5065B"/>
    <w:rsid w:val="00E509DB"/>
    <w:rsid w:val="00E5128B"/>
    <w:rsid w:val="00E5134C"/>
    <w:rsid w:val="00E51711"/>
    <w:rsid w:val="00E51F36"/>
    <w:rsid w:val="00E52391"/>
    <w:rsid w:val="00E5252C"/>
    <w:rsid w:val="00E5337D"/>
    <w:rsid w:val="00E54EC7"/>
    <w:rsid w:val="00E5594C"/>
    <w:rsid w:val="00E55D32"/>
    <w:rsid w:val="00E55E09"/>
    <w:rsid w:val="00E564A4"/>
    <w:rsid w:val="00E56B50"/>
    <w:rsid w:val="00E574FF"/>
    <w:rsid w:val="00E6014C"/>
    <w:rsid w:val="00E60688"/>
    <w:rsid w:val="00E613AB"/>
    <w:rsid w:val="00E6142E"/>
    <w:rsid w:val="00E6187C"/>
    <w:rsid w:val="00E61AF5"/>
    <w:rsid w:val="00E631FF"/>
    <w:rsid w:val="00E632C1"/>
    <w:rsid w:val="00E6395E"/>
    <w:rsid w:val="00E646EA"/>
    <w:rsid w:val="00E651DA"/>
    <w:rsid w:val="00E66025"/>
    <w:rsid w:val="00E666A0"/>
    <w:rsid w:val="00E66F70"/>
    <w:rsid w:val="00E67033"/>
    <w:rsid w:val="00E67167"/>
    <w:rsid w:val="00E700BF"/>
    <w:rsid w:val="00E70208"/>
    <w:rsid w:val="00E71033"/>
    <w:rsid w:val="00E71963"/>
    <w:rsid w:val="00E72BEA"/>
    <w:rsid w:val="00E73028"/>
    <w:rsid w:val="00E74451"/>
    <w:rsid w:val="00E74519"/>
    <w:rsid w:val="00E74FAF"/>
    <w:rsid w:val="00E75AA5"/>
    <w:rsid w:val="00E75C85"/>
    <w:rsid w:val="00E75F46"/>
    <w:rsid w:val="00E76400"/>
    <w:rsid w:val="00E778C4"/>
    <w:rsid w:val="00E77A9C"/>
    <w:rsid w:val="00E77FD6"/>
    <w:rsid w:val="00E802EB"/>
    <w:rsid w:val="00E807B2"/>
    <w:rsid w:val="00E80F1E"/>
    <w:rsid w:val="00E81068"/>
    <w:rsid w:val="00E816EE"/>
    <w:rsid w:val="00E81882"/>
    <w:rsid w:val="00E81B27"/>
    <w:rsid w:val="00E81E1F"/>
    <w:rsid w:val="00E8210E"/>
    <w:rsid w:val="00E82632"/>
    <w:rsid w:val="00E82B2E"/>
    <w:rsid w:val="00E834D1"/>
    <w:rsid w:val="00E84CFB"/>
    <w:rsid w:val="00E84E35"/>
    <w:rsid w:val="00E8655C"/>
    <w:rsid w:val="00E86B96"/>
    <w:rsid w:val="00E876EA"/>
    <w:rsid w:val="00E87AE8"/>
    <w:rsid w:val="00E904E7"/>
    <w:rsid w:val="00E90E67"/>
    <w:rsid w:val="00E91DBC"/>
    <w:rsid w:val="00E92741"/>
    <w:rsid w:val="00E93329"/>
    <w:rsid w:val="00E940CF"/>
    <w:rsid w:val="00E94F62"/>
    <w:rsid w:val="00E95EB5"/>
    <w:rsid w:val="00E96923"/>
    <w:rsid w:val="00E96BEF"/>
    <w:rsid w:val="00E972B5"/>
    <w:rsid w:val="00E977E8"/>
    <w:rsid w:val="00EA0591"/>
    <w:rsid w:val="00EA0936"/>
    <w:rsid w:val="00EA130A"/>
    <w:rsid w:val="00EA2945"/>
    <w:rsid w:val="00EA3B5C"/>
    <w:rsid w:val="00EA3E54"/>
    <w:rsid w:val="00EA3E87"/>
    <w:rsid w:val="00EA49FB"/>
    <w:rsid w:val="00EA5BF7"/>
    <w:rsid w:val="00EA6572"/>
    <w:rsid w:val="00EA6C99"/>
    <w:rsid w:val="00EA75CE"/>
    <w:rsid w:val="00EA7D0C"/>
    <w:rsid w:val="00EB01F8"/>
    <w:rsid w:val="00EB0C4B"/>
    <w:rsid w:val="00EB120E"/>
    <w:rsid w:val="00EB1913"/>
    <w:rsid w:val="00EB1DFA"/>
    <w:rsid w:val="00EB2085"/>
    <w:rsid w:val="00EB294F"/>
    <w:rsid w:val="00EB29EC"/>
    <w:rsid w:val="00EB2E6C"/>
    <w:rsid w:val="00EB30EB"/>
    <w:rsid w:val="00EB3408"/>
    <w:rsid w:val="00EB3A76"/>
    <w:rsid w:val="00EB46C4"/>
    <w:rsid w:val="00EB492C"/>
    <w:rsid w:val="00EB4B83"/>
    <w:rsid w:val="00EB597F"/>
    <w:rsid w:val="00EB5A23"/>
    <w:rsid w:val="00EB6A8A"/>
    <w:rsid w:val="00EB6B6D"/>
    <w:rsid w:val="00EB6B7F"/>
    <w:rsid w:val="00EC08B9"/>
    <w:rsid w:val="00EC16F3"/>
    <w:rsid w:val="00EC1889"/>
    <w:rsid w:val="00EC1C4A"/>
    <w:rsid w:val="00EC1EFA"/>
    <w:rsid w:val="00EC240E"/>
    <w:rsid w:val="00EC2657"/>
    <w:rsid w:val="00EC2AEB"/>
    <w:rsid w:val="00EC40E4"/>
    <w:rsid w:val="00EC4898"/>
    <w:rsid w:val="00EC53AE"/>
    <w:rsid w:val="00EC577B"/>
    <w:rsid w:val="00EC6524"/>
    <w:rsid w:val="00EC653D"/>
    <w:rsid w:val="00EC66F3"/>
    <w:rsid w:val="00EC70B1"/>
    <w:rsid w:val="00EC7A52"/>
    <w:rsid w:val="00ED02E9"/>
    <w:rsid w:val="00ED03F8"/>
    <w:rsid w:val="00ED0A15"/>
    <w:rsid w:val="00ED1A08"/>
    <w:rsid w:val="00ED1A63"/>
    <w:rsid w:val="00ED20F3"/>
    <w:rsid w:val="00ED2318"/>
    <w:rsid w:val="00ED2431"/>
    <w:rsid w:val="00ED2E68"/>
    <w:rsid w:val="00ED2F08"/>
    <w:rsid w:val="00ED3273"/>
    <w:rsid w:val="00ED34CD"/>
    <w:rsid w:val="00ED3969"/>
    <w:rsid w:val="00ED39D7"/>
    <w:rsid w:val="00ED427C"/>
    <w:rsid w:val="00ED44AB"/>
    <w:rsid w:val="00ED4677"/>
    <w:rsid w:val="00ED4E0B"/>
    <w:rsid w:val="00ED6A13"/>
    <w:rsid w:val="00ED6EC4"/>
    <w:rsid w:val="00ED7721"/>
    <w:rsid w:val="00ED79C4"/>
    <w:rsid w:val="00ED7F62"/>
    <w:rsid w:val="00EE04E6"/>
    <w:rsid w:val="00EE08E5"/>
    <w:rsid w:val="00EE11B0"/>
    <w:rsid w:val="00EE15E6"/>
    <w:rsid w:val="00EE1B81"/>
    <w:rsid w:val="00EE1BB1"/>
    <w:rsid w:val="00EE1C32"/>
    <w:rsid w:val="00EE3D03"/>
    <w:rsid w:val="00EE47DE"/>
    <w:rsid w:val="00EE4C4D"/>
    <w:rsid w:val="00EE4CB6"/>
    <w:rsid w:val="00EE4FD6"/>
    <w:rsid w:val="00EE5E5C"/>
    <w:rsid w:val="00EE6095"/>
    <w:rsid w:val="00EE65FF"/>
    <w:rsid w:val="00EE68FA"/>
    <w:rsid w:val="00EE69A5"/>
    <w:rsid w:val="00EE7944"/>
    <w:rsid w:val="00EE7E5D"/>
    <w:rsid w:val="00EE7F26"/>
    <w:rsid w:val="00EF0413"/>
    <w:rsid w:val="00EF1729"/>
    <w:rsid w:val="00EF179F"/>
    <w:rsid w:val="00EF1A63"/>
    <w:rsid w:val="00EF33C3"/>
    <w:rsid w:val="00EF36E8"/>
    <w:rsid w:val="00EF3C1E"/>
    <w:rsid w:val="00EF5151"/>
    <w:rsid w:val="00EF6113"/>
    <w:rsid w:val="00EF71D4"/>
    <w:rsid w:val="00EF74BC"/>
    <w:rsid w:val="00F00217"/>
    <w:rsid w:val="00F00ADF"/>
    <w:rsid w:val="00F0155A"/>
    <w:rsid w:val="00F01BA1"/>
    <w:rsid w:val="00F02654"/>
    <w:rsid w:val="00F02C34"/>
    <w:rsid w:val="00F0398C"/>
    <w:rsid w:val="00F044CD"/>
    <w:rsid w:val="00F05325"/>
    <w:rsid w:val="00F0574D"/>
    <w:rsid w:val="00F05C46"/>
    <w:rsid w:val="00F063A9"/>
    <w:rsid w:val="00F06563"/>
    <w:rsid w:val="00F0698B"/>
    <w:rsid w:val="00F06CD9"/>
    <w:rsid w:val="00F071A9"/>
    <w:rsid w:val="00F102B6"/>
    <w:rsid w:val="00F1050F"/>
    <w:rsid w:val="00F1084E"/>
    <w:rsid w:val="00F10860"/>
    <w:rsid w:val="00F10B4D"/>
    <w:rsid w:val="00F10E38"/>
    <w:rsid w:val="00F10F95"/>
    <w:rsid w:val="00F11173"/>
    <w:rsid w:val="00F11638"/>
    <w:rsid w:val="00F116ED"/>
    <w:rsid w:val="00F127E5"/>
    <w:rsid w:val="00F1284E"/>
    <w:rsid w:val="00F12EE6"/>
    <w:rsid w:val="00F1350F"/>
    <w:rsid w:val="00F1493F"/>
    <w:rsid w:val="00F15015"/>
    <w:rsid w:val="00F1668B"/>
    <w:rsid w:val="00F16926"/>
    <w:rsid w:val="00F1748E"/>
    <w:rsid w:val="00F179A4"/>
    <w:rsid w:val="00F17A5A"/>
    <w:rsid w:val="00F2044E"/>
    <w:rsid w:val="00F209FE"/>
    <w:rsid w:val="00F214C0"/>
    <w:rsid w:val="00F214CE"/>
    <w:rsid w:val="00F21511"/>
    <w:rsid w:val="00F21A44"/>
    <w:rsid w:val="00F21AB2"/>
    <w:rsid w:val="00F221B7"/>
    <w:rsid w:val="00F221EC"/>
    <w:rsid w:val="00F222D0"/>
    <w:rsid w:val="00F22570"/>
    <w:rsid w:val="00F2462E"/>
    <w:rsid w:val="00F246D8"/>
    <w:rsid w:val="00F24AFE"/>
    <w:rsid w:val="00F24D7D"/>
    <w:rsid w:val="00F25CC6"/>
    <w:rsid w:val="00F2606F"/>
    <w:rsid w:val="00F261E0"/>
    <w:rsid w:val="00F26421"/>
    <w:rsid w:val="00F264AF"/>
    <w:rsid w:val="00F267F5"/>
    <w:rsid w:val="00F27077"/>
    <w:rsid w:val="00F27741"/>
    <w:rsid w:val="00F279A5"/>
    <w:rsid w:val="00F27ECF"/>
    <w:rsid w:val="00F30A14"/>
    <w:rsid w:val="00F31D51"/>
    <w:rsid w:val="00F31E67"/>
    <w:rsid w:val="00F3227D"/>
    <w:rsid w:val="00F326AC"/>
    <w:rsid w:val="00F32FBB"/>
    <w:rsid w:val="00F33104"/>
    <w:rsid w:val="00F331B8"/>
    <w:rsid w:val="00F357E4"/>
    <w:rsid w:val="00F3618B"/>
    <w:rsid w:val="00F36389"/>
    <w:rsid w:val="00F363A0"/>
    <w:rsid w:val="00F36504"/>
    <w:rsid w:val="00F36667"/>
    <w:rsid w:val="00F369CB"/>
    <w:rsid w:val="00F36E8F"/>
    <w:rsid w:val="00F3731C"/>
    <w:rsid w:val="00F3797B"/>
    <w:rsid w:val="00F37A80"/>
    <w:rsid w:val="00F408F7"/>
    <w:rsid w:val="00F409B4"/>
    <w:rsid w:val="00F41207"/>
    <w:rsid w:val="00F41283"/>
    <w:rsid w:val="00F425C0"/>
    <w:rsid w:val="00F425E7"/>
    <w:rsid w:val="00F43065"/>
    <w:rsid w:val="00F43A21"/>
    <w:rsid w:val="00F43AAE"/>
    <w:rsid w:val="00F444AD"/>
    <w:rsid w:val="00F454D9"/>
    <w:rsid w:val="00F461C3"/>
    <w:rsid w:val="00F46832"/>
    <w:rsid w:val="00F46A70"/>
    <w:rsid w:val="00F46BC0"/>
    <w:rsid w:val="00F507D6"/>
    <w:rsid w:val="00F51143"/>
    <w:rsid w:val="00F52477"/>
    <w:rsid w:val="00F53031"/>
    <w:rsid w:val="00F53CF1"/>
    <w:rsid w:val="00F55458"/>
    <w:rsid w:val="00F55F84"/>
    <w:rsid w:val="00F56740"/>
    <w:rsid w:val="00F56E3B"/>
    <w:rsid w:val="00F56EFC"/>
    <w:rsid w:val="00F57158"/>
    <w:rsid w:val="00F57BD4"/>
    <w:rsid w:val="00F60CBA"/>
    <w:rsid w:val="00F6151C"/>
    <w:rsid w:val="00F61523"/>
    <w:rsid w:val="00F623EC"/>
    <w:rsid w:val="00F62D63"/>
    <w:rsid w:val="00F6301D"/>
    <w:rsid w:val="00F63A60"/>
    <w:rsid w:val="00F63B93"/>
    <w:rsid w:val="00F63C3A"/>
    <w:rsid w:val="00F640E6"/>
    <w:rsid w:val="00F643FB"/>
    <w:rsid w:val="00F64484"/>
    <w:rsid w:val="00F65327"/>
    <w:rsid w:val="00F65C3F"/>
    <w:rsid w:val="00F6644F"/>
    <w:rsid w:val="00F66A61"/>
    <w:rsid w:val="00F675C9"/>
    <w:rsid w:val="00F67D7F"/>
    <w:rsid w:val="00F70050"/>
    <w:rsid w:val="00F7098F"/>
    <w:rsid w:val="00F70D4E"/>
    <w:rsid w:val="00F70E73"/>
    <w:rsid w:val="00F711BC"/>
    <w:rsid w:val="00F72684"/>
    <w:rsid w:val="00F72CB6"/>
    <w:rsid w:val="00F73C2A"/>
    <w:rsid w:val="00F73FB3"/>
    <w:rsid w:val="00F7446C"/>
    <w:rsid w:val="00F74C2F"/>
    <w:rsid w:val="00F75089"/>
    <w:rsid w:val="00F752A2"/>
    <w:rsid w:val="00F7531B"/>
    <w:rsid w:val="00F75478"/>
    <w:rsid w:val="00F76339"/>
    <w:rsid w:val="00F80285"/>
    <w:rsid w:val="00F805C2"/>
    <w:rsid w:val="00F80B9D"/>
    <w:rsid w:val="00F814F4"/>
    <w:rsid w:val="00F816CB"/>
    <w:rsid w:val="00F81B4E"/>
    <w:rsid w:val="00F82ACE"/>
    <w:rsid w:val="00F82D76"/>
    <w:rsid w:val="00F83222"/>
    <w:rsid w:val="00F832EF"/>
    <w:rsid w:val="00F837B9"/>
    <w:rsid w:val="00F83BA2"/>
    <w:rsid w:val="00F83C73"/>
    <w:rsid w:val="00F841C9"/>
    <w:rsid w:val="00F84705"/>
    <w:rsid w:val="00F849A5"/>
    <w:rsid w:val="00F85D39"/>
    <w:rsid w:val="00F87049"/>
    <w:rsid w:val="00F8754D"/>
    <w:rsid w:val="00F87B87"/>
    <w:rsid w:val="00F9039B"/>
    <w:rsid w:val="00F9142D"/>
    <w:rsid w:val="00F91FD4"/>
    <w:rsid w:val="00F9244B"/>
    <w:rsid w:val="00F92EA9"/>
    <w:rsid w:val="00F93C9C"/>
    <w:rsid w:val="00F94229"/>
    <w:rsid w:val="00F9427E"/>
    <w:rsid w:val="00F94622"/>
    <w:rsid w:val="00F94990"/>
    <w:rsid w:val="00F94D35"/>
    <w:rsid w:val="00F951BC"/>
    <w:rsid w:val="00F953A1"/>
    <w:rsid w:val="00F95556"/>
    <w:rsid w:val="00F9656F"/>
    <w:rsid w:val="00F965FD"/>
    <w:rsid w:val="00F97A68"/>
    <w:rsid w:val="00F97FA1"/>
    <w:rsid w:val="00FA034B"/>
    <w:rsid w:val="00FA0CA5"/>
    <w:rsid w:val="00FA0D8E"/>
    <w:rsid w:val="00FA1EA7"/>
    <w:rsid w:val="00FA1FA2"/>
    <w:rsid w:val="00FA296E"/>
    <w:rsid w:val="00FA5602"/>
    <w:rsid w:val="00FA5640"/>
    <w:rsid w:val="00FA5D19"/>
    <w:rsid w:val="00FA6CE0"/>
    <w:rsid w:val="00FA77BB"/>
    <w:rsid w:val="00FB08F5"/>
    <w:rsid w:val="00FB1319"/>
    <w:rsid w:val="00FB1F2A"/>
    <w:rsid w:val="00FB246C"/>
    <w:rsid w:val="00FB4A72"/>
    <w:rsid w:val="00FB518B"/>
    <w:rsid w:val="00FB528C"/>
    <w:rsid w:val="00FB61D5"/>
    <w:rsid w:val="00FB64D4"/>
    <w:rsid w:val="00FB6A32"/>
    <w:rsid w:val="00FB73E9"/>
    <w:rsid w:val="00FB7471"/>
    <w:rsid w:val="00FB776C"/>
    <w:rsid w:val="00FB7796"/>
    <w:rsid w:val="00FC0ACC"/>
    <w:rsid w:val="00FC0B89"/>
    <w:rsid w:val="00FC0C40"/>
    <w:rsid w:val="00FC0CE8"/>
    <w:rsid w:val="00FC121C"/>
    <w:rsid w:val="00FC128C"/>
    <w:rsid w:val="00FC1CAE"/>
    <w:rsid w:val="00FC236E"/>
    <w:rsid w:val="00FC2A44"/>
    <w:rsid w:val="00FC2AA8"/>
    <w:rsid w:val="00FC2E25"/>
    <w:rsid w:val="00FC40D8"/>
    <w:rsid w:val="00FC5B2B"/>
    <w:rsid w:val="00FC62F2"/>
    <w:rsid w:val="00FC6DD6"/>
    <w:rsid w:val="00FC7128"/>
    <w:rsid w:val="00FC7695"/>
    <w:rsid w:val="00FC777F"/>
    <w:rsid w:val="00FD05ED"/>
    <w:rsid w:val="00FD14DD"/>
    <w:rsid w:val="00FD1D69"/>
    <w:rsid w:val="00FD2190"/>
    <w:rsid w:val="00FD2282"/>
    <w:rsid w:val="00FD39DB"/>
    <w:rsid w:val="00FD4A7D"/>
    <w:rsid w:val="00FD4E91"/>
    <w:rsid w:val="00FD52E7"/>
    <w:rsid w:val="00FD55F3"/>
    <w:rsid w:val="00FD5DC4"/>
    <w:rsid w:val="00FD64C8"/>
    <w:rsid w:val="00FD6CFD"/>
    <w:rsid w:val="00FD6F2D"/>
    <w:rsid w:val="00FD6F69"/>
    <w:rsid w:val="00FE0257"/>
    <w:rsid w:val="00FE30B8"/>
    <w:rsid w:val="00FE30F1"/>
    <w:rsid w:val="00FE3C3F"/>
    <w:rsid w:val="00FE3E32"/>
    <w:rsid w:val="00FE4D02"/>
    <w:rsid w:val="00FE57E4"/>
    <w:rsid w:val="00FE5CC9"/>
    <w:rsid w:val="00FE5DCD"/>
    <w:rsid w:val="00FE5ECE"/>
    <w:rsid w:val="00FE60F3"/>
    <w:rsid w:val="00FE61B5"/>
    <w:rsid w:val="00FE682F"/>
    <w:rsid w:val="00FE75A7"/>
    <w:rsid w:val="00FF0F34"/>
    <w:rsid w:val="00FF189C"/>
    <w:rsid w:val="00FF1934"/>
    <w:rsid w:val="00FF3012"/>
    <w:rsid w:val="00FF3705"/>
    <w:rsid w:val="00FF3C9C"/>
    <w:rsid w:val="00FF4D15"/>
    <w:rsid w:val="00FF5322"/>
    <w:rsid w:val="00FF58CE"/>
    <w:rsid w:val="00FF5CE0"/>
    <w:rsid w:val="00FF5DAC"/>
    <w:rsid w:val="00FF60F5"/>
    <w:rsid w:val="00FF64E9"/>
    <w:rsid w:val="00FF67E0"/>
    <w:rsid w:val="00FF6806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0E83C2B0"/>
  <w15:chartTrackingRefBased/>
  <w15:docId w15:val="{B7BD340A-6A68-489C-97BA-9F3E09FE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96923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  <w:lang w:val="x-none" w:eastAsia="x-none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link w:val="50"/>
    <w:qFormat/>
    <w:rsid w:val="00D86AFF"/>
    <w:pPr>
      <w:numPr>
        <w:ilvl w:val="4"/>
        <w:numId w:val="2"/>
      </w:numPr>
      <w:suppressAutoHyphens/>
      <w:spacing w:before="240" w:after="60" w:line="360" w:lineRule="auto"/>
      <w:jc w:val="both"/>
      <w:outlineLvl w:val="4"/>
    </w:pPr>
    <w:rPr>
      <w:b/>
      <w:bCs/>
      <w:i/>
      <w:iCs/>
      <w:sz w:val="26"/>
      <w:szCs w:val="26"/>
      <w:lang w:val="x-none" w:eastAsia="ar-SA"/>
    </w:rPr>
  </w:style>
  <w:style w:type="paragraph" w:styleId="6">
    <w:name w:val="heading 6"/>
    <w:basedOn w:val="a"/>
    <w:next w:val="a"/>
    <w:link w:val="60"/>
    <w:qFormat/>
    <w:rsid w:val="00D86AFF"/>
    <w:pPr>
      <w:numPr>
        <w:ilvl w:val="5"/>
        <w:numId w:val="2"/>
      </w:numPr>
      <w:suppressAutoHyphens/>
      <w:spacing w:before="240" w:after="60" w:line="360" w:lineRule="auto"/>
      <w:jc w:val="both"/>
      <w:outlineLvl w:val="5"/>
    </w:pPr>
    <w:rPr>
      <w:b/>
      <w:bCs/>
      <w:sz w:val="22"/>
      <w:szCs w:val="22"/>
      <w:lang w:val="x-none"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val="x-none"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val="x-none" w:eastAsia="ar-SA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</w:style>
  <w:style w:type="character" w:customStyle="1" w:styleId="10">
    <w:name w:val="Заголовок 1 Знак"/>
    <w:link w:val="1"/>
    <w:rsid w:val="00986A2F"/>
    <w:rPr>
      <w:b/>
      <w:bCs/>
      <w:sz w:val="44"/>
    </w:rPr>
  </w:style>
  <w:style w:type="character" w:customStyle="1" w:styleId="40">
    <w:name w:val="Заголовок 4 Знак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link w:val="7"/>
    <w:rsid w:val="00986A2F"/>
    <w:rPr>
      <w:sz w:val="40"/>
    </w:rPr>
  </w:style>
  <w:style w:type="character" w:customStyle="1" w:styleId="80">
    <w:name w:val="Заголовок 8 Знак"/>
    <w:link w:val="8"/>
    <w:rsid w:val="00986A2F"/>
    <w:rPr>
      <w:i/>
      <w:iCs/>
      <w:sz w:val="28"/>
      <w:szCs w:val="28"/>
      <w:lang w:eastAsia="ar-SA"/>
    </w:rPr>
  </w:style>
  <w:style w:type="paragraph" w:styleId="a0">
    <w:name w:val="Body Text"/>
    <w:basedOn w:val="a"/>
    <w:link w:val="a4"/>
    <w:rsid w:val="00CD35E3"/>
    <w:rPr>
      <w:szCs w:val="20"/>
      <w:lang w:val="x-none" w:eastAsia="x-none"/>
    </w:rPr>
  </w:style>
  <w:style w:type="character" w:customStyle="1" w:styleId="a4">
    <w:name w:val="Основной текст Знак"/>
    <w:link w:val="a0"/>
    <w:rsid w:val="00986A2F"/>
    <w:rPr>
      <w:sz w:val="28"/>
    </w:rPr>
  </w:style>
  <w:style w:type="character" w:customStyle="1" w:styleId="90">
    <w:name w:val="Заголовок 9 Знак"/>
    <w:link w:val="9"/>
    <w:rsid w:val="00986A2F"/>
    <w:rPr>
      <w:sz w:val="18"/>
      <w:szCs w:val="18"/>
      <w:lang w:eastAsia="ar-SA"/>
    </w:rPr>
  </w:style>
  <w:style w:type="paragraph" w:styleId="a5">
    <w:name w:val="header"/>
    <w:basedOn w:val="a"/>
    <w:link w:val="a6"/>
    <w:uiPriority w:val="99"/>
    <w:rsid w:val="00FB6A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F6CC9"/>
    <w:rPr>
      <w:sz w:val="28"/>
      <w:szCs w:val="28"/>
      <w:lang w:val="ru-RU" w:eastAsia="ru-RU" w:bidi="ar-SA"/>
    </w:rPr>
  </w:style>
  <w:style w:type="character" w:styleId="a7">
    <w:name w:val="page number"/>
    <w:basedOn w:val="a1"/>
    <w:rsid w:val="00FB6A32"/>
  </w:style>
  <w:style w:type="paragraph" w:customStyle="1" w:styleId="ConsPlusNormal">
    <w:name w:val="ConsPlusNormal"/>
    <w:link w:val="ConsPlusNormal0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F497B"/>
    <w:rPr>
      <w:rFonts w:ascii="Arial" w:hAnsi="Arial" w:cs="Arial"/>
    </w:rPr>
  </w:style>
  <w:style w:type="paragraph" w:customStyle="1" w:styleId="ConsPlusTitle">
    <w:name w:val="ConsPlusTitle"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footer"/>
    <w:basedOn w:val="a"/>
    <w:link w:val="a9"/>
    <w:uiPriority w:val="99"/>
    <w:rsid w:val="00CD35E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986A2F"/>
    <w:rPr>
      <w:sz w:val="28"/>
      <w:szCs w:val="28"/>
    </w:r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  <w:rPr>
      <w:lang w:val="x-none" w:eastAsia="x-none"/>
    </w:rPr>
  </w:style>
  <w:style w:type="character" w:customStyle="1" w:styleId="21">
    <w:name w:val="Основной текст с отступом 2 Знак"/>
    <w:link w:val="20"/>
    <w:rsid w:val="00986A2F"/>
    <w:rPr>
      <w:sz w:val="28"/>
      <w:szCs w:val="28"/>
    </w:r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uiPriority w:val="59"/>
    <w:rsid w:val="00D14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1">
    <w:name w:val="Основной текст с отступом 3 Знак"/>
    <w:link w:val="30"/>
    <w:rsid w:val="00986A2F"/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  <w:rPr>
      <w:lang w:val="x-none" w:eastAsia="x-none"/>
    </w:rPr>
  </w:style>
  <w:style w:type="character" w:customStyle="1" w:styleId="23">
    <w:name w:val="Основной текст 2 Знак"/>
    <w:link w:val="22"/>
    <w:rsid w:val="00986A2F"/>
    <w:rPr>
      <w:sz w:val="28"/>
      <w:szCs w:val="28"/>
    </w:rPr>
  </w:style>
  <w:style w:type="paragraph" w:customStyle="1" w:styleId="BodyTextIndent2">
    <w:name w:val="Body Text Indent 2"/>
    <w:basedOn w:val="Normal"/>
    <w:rsid w:val="00323EF4"/>
    <w:pPr>
      <w:ind w:firstLine="709"/>
      <w:jc w:val="both"/>
    </w:pPr>
    <w:rPr>
      <w:snapToGrid w:val="0"/>
    </w:rPr>
  </w:style>
  <w:style w:type="paragraph" w:customStyle="1" w:styleId="Normal">
    <w:name w:val="Normal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Название"/>
    <w:basedOn w:val="a"/>
    <w:link w:val="af0"/>
    <w:qFormat/>
    <w:rsid w:val="0067542F"/>
    <w:pPr>
      <w:jc w:val="center"/>
    </w:pPr>
    <w:rPr>
      <w:szCs w:val="20"/>
      <w:lang w:val="x-none" w:eastAsia="x-none"/>
    </w:rPr>
  </w:style>
  <w:style w:type="character" w:customStyle="1" w:styleId="af0">
    <w:name w:val="Название Знак"/>
    <w:link w:val="af"/>
    <w:rsid w:val="00986A2F"/>
    <w:rPr>
      <w:sz w:val="28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  <w:rPr>
      <w:lang w:val="x-none" w:eastAsia="x-none"/>
    </w:rPr>
  </w:style>
  <w:style w:type="character" w:customStyle="1" w:styleId="af2">
    <w:name w:val="Основной текст с отступом Знак"/>
    <w:link w:val="af1"/>
    <w:rsid w:val="00986A2F"/>
    <w:rPr>
      <w:sz w:val="28"/>
      <w:szCs w:val="28"/>
    </w:rPr>
  </w:style>
  <w:style w:type="paragraph" w:customStyle="1" w:styleId="11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BodyText">
    <w:name w:val="Body Text"/>
    <w:basedOn w:val="Normal"/>
    <w:rsid w:val="004E4E76"/>
    <w:pPr>
      <w:snapToGrid w:val="0"/>
      <w:jc w:val="both"/>
    </w:pPr>
    <w:rPr>
      <w:rFonts w:ascii="a_Timer" w:hAnsi="a_Timer"/>
    </w:rPr>
  </w:style>
  <w:style w:type="paragraph" w:customStyle="1" w:styleId="12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BodyText2">
    <w:name w:val="Body Text 2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3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4">
    <w:name w:val="Основной шрифт абзаца1"/>
    <w:rsid w:val="00D86AFF"/>
  </w:style>
  <w:style w:type="character" w:customStyle="1" w:styleId="15">
    <w:name w:val="Заголовок 1 Знак Знак Знак Знак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uiPriority w:val="99"/>
    <w:semiHidden/>
    <w:rsid w:val="00D86AFF"/>
    <w:rPr>
      <w:color w:val="0000FF"/>
      <w:u w:val="single"/>
    </w:rPr>
  </w:style>
  <w:style w:type="character" w:customStyle="1" w:styleId="16">
    <w:name w:val="Заголовок_1 Знак Знак"/>
    <w:rsid w:val="00D86AFF"/>
    <w:rPr>
      <w:b/>
      <w:caps/>
      <w:sz w:val="24"/>
      <w:szCs w:val="24"/>
      <w:lang w:val="ru-RU" w:eastAsia="ar-SA" w:bidi="ar-SA"/>
    </w:rPr>
  </w:style>
  <w:style w:type="character" w:customStyle="1" w:styleId="17">
    <w:name w:val="Маркированный_1 Знак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rsid w:val="00D86AFF"/>
    <w:rPr>
      <w:rFonts w:ascii="Courier New" w:hAnsi="Courier New" w:cs="Courier New"/>
      <w:lang w:val="ru-RU"/>
    </w:rPr>
  </w:style>
  <w:style w:type="character" w:styleId="HTML0">
    <w:name w:val="HTML Definition"/>
    <w:rsid w:val="00D86AFF"/>
    <w:rPr>
      <w:i/>
      <w:iCs/>
      <w:lang w:val="ru-RU"/>
    </w:rPr>
  </w:style>
  <w:style w:type="character" w:styleId="HTML1">
    <w:name w:val="HTML Variable"/>
    <w:rsid w:val="00D86AFF"/>
    <w:rPr>
      <w:i/>
      <w:iCs/>
      <w:lang w:val="ru-RU"/>
    </w:rPr>
  </w:style>
  <w:style w:type="character" w:styleId="HTML2">
    <w:name w:val="HTML Typewriter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qFormat/>
    <w:rsid w:val="00D86AFF"/>
    <w:rPr>
      <w:b/>
      <w:bCs/>
      <w:lang w:val="ru-RU"/>
    </w:rPr>
  </w:style>
  <w:style w:type="character" w:customStyle="1" w:styleId="18">
    <w:name w:val="Знак примечания1"/>
    <w:rsid w:val="00D86AFF"/>
    <w:rPr>
      <w:sz w:val="16"/>
      <w:szCs w:val="16"/>
    </w:rPr>
  </w:style>
  <w:style w:type="character" w:styleId="afd">
    <w:name w:val="Emphasis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rsid w:val="00D86AFF"/>
    <w:rPr>
      <w:lang w:val="ru-RU"/>
    </w:rPr>
  </w:style>
  <w:style w:type="character" w:styleId="HTML4">
    <w:name w:val="HTML Keyboard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rsid w:val="00D86AFF"/>
    <w:rPr>
      <w:i/>
      <w:iCs/>
      <w:lang w:val="ru-RU"/>
    </w:rPr>
  </w:style>
  <w:style w:type="character" w:customStyle="1" w:styleId="aff0">
    <w:name w:val=" Знак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rsid w:val="00D86AFF"/>
    <w:rPr>
      <w:b/>
      <w:sz w:val="24"/>
      <w:szCs w:val="24"/>
      <w:lang w:val="ru-RU" w:eastAsia="ar-SA" w:bidi="ar-SA"/>
    </w:rPr>
  </w:style>
  <w:style w:type="character" w:customStyle="1" w:styleId="19">
    <w:name w:val="Заголовок_1 Знак Знак Знак"/>
    <w:rsid w:val="00D86AFF"/>
    <w:rPr>
      <w:b/>
      <w:caps/>
      <w:sz w:val="24"/>
      <w:szCs w:val="24"/>
      <w:lang w:val="ru-RU" w:eastAsia="ar-SA" w:bidi="ar-SA"/>
    </w:rPr>
  </w:style>
  <w:style w:type="character" w:customStyle="1" w:styleId="1a">
    <w:name w:val=" Знак1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b">
    <w:name w:val="Маркированный_1 Знак Знак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rsid w:val="00D86AFF"/>
    <w:rPr>
      <w:sz w:val="24"/>
      <w:szCs w:val="24"/>
      <w:u w:val="single"/>
      <w:lang w:val="ru-RU" w:eastAsia="ar-SA" w:bidi="ar-SA"/>
    </w:rPr>
  </w:style>
  <w:style w:type="character" w:customStyle="1" w:styleId="1c">
    <w:name w:val=" Знак Знак1"/>
    <w:rsid w:val="00D86AFF"/>
    <w:rPr>
      <w:sz w:val="24"/>
      <w:szCs w:val="24"/>
      <w:u w:val="single"/>
      <w:lang w:val="ru-RU" w:eastAsia="ar-SA" w:bidi="ar-SA"/>
    </w:rPr>
  </w:style>
  <w:style w:type="character" w:customStyle="1" w:styleId="1d">
    <w:name w:val="Маркированный_1 Знак Знак Знак"/>
    <w:rsid w:val="00D86AFF"/>
    <w:rPr>
      <w:sz w:val="24"/>
      <w:szCs w:val="24"/>
      <w:lang w:val="ru-RU" w:eastAsia="ar-SA" w:bidi="ar-SA"/>
    </w:rPr>
  </w:style>
  <w:style w:type="character" w:customStyle="1" w:styleId="210">
    <w:name w:val=" Знак2 Знак Знак1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 Знак Знак Знак Знак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rsid w:val="00D86AFF"/>
    <w:rPr>
      <w:sz w:val="24"/>
      <w:szCs w:val="24"/>
      <w:lang w:val="ru-RU" w:eastAsia="ar-SA" w:bidi="ar-SA"/>
    </w:rPr>
  </w:style>
  <w:style w:type="character" w:customStyle="1" w:styleId="33">
    <w:name w:val=" Знак3 Знак Знак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Маркированный_1 Знак Знак Знак Знак"/>
    <w:rsid w:val="00D86AFF"/>
    <w:rPr>
      <w:sz w:val="24"/>
      <w:szCs w:val="24"/>
      <w:lang w:val="ru-RU" w:eastAsia="ar-SA" w:bidi="ar-SA"/>
    </w:rPr>
  </w:style>
  <w:style w:type="character" w:customStyle="1" w:styleId="26">
    <w:name w:val=" Знак2 Знак Знак"/>
    <w:rsid w:val="00D86AFF"/>
    <w:rPr>
      <w:b/>
      <w:bCs/>
      <w:sz w:val="24"/>
      <w:szCs w:val="24"/>
      <w:lang w:val="ru-RU" w:eastAsia="ar-SA" w:bidi="ar-SA"/>
    </w:rPr>
  </w:style>
  <w:style w:type="character" w:customStyle="1" w:styleId="1f">
    <w:name w:val="Подчеркнутый Знак Знак1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 Знак1 Знак Знак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4"/>
    <w:rsid w:val="00D86AFF"/>
  </w:style>
  <w:style w:type="character" w:customStyle="1" w:styleId="S3">
    <w:name w:val="S_Заголовок 3 Знак"/>
    <w:rsid w:val="00D86AFF"/>
    <w:rPr>
      <w:sz w:val="24"/>
      <w:szCs w:val="24"/>
      <w:u w:val="single"/>
      <w:lang w:val="ru-RU" w:eastAsia="ar-SA" w:bidi="ar-SA"/>
    </w:rPr>
  </w:style>
  <w:style w:type="character" w:customStyle="1" w:styleId="1f1">
    <w:name w:val="Заголовок_1 Знак Знак Знак Знак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rsid w:val="00D86AFF"/>
    <w:rPr>
      <w:w w:val="109"/>
      <w:sz w:val="24"/>
      <w:szCs w:val="24"/>
      <w:lang w:val="ru-RU" w:eastAsia="ar-SA" w:bidi="ar-SA"/>
    </w:rPr>
  </w:style>
  <w:style w:type="paragraph" w:styleId="aff5">
    <w:name w:val="Title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2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3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4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1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2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/>
      <w:spacing w:val="-16"/>
      <w:kern w:val="1"/>
      <w:sz w:val="32"/>
      <w:szCs w:val="32"/>
      <w:lang w:eastAsia="ar-SA"/>
    </w:rPr>
  </w:style>
  <w:style w:type="character" w:customStyle="1" w:styleId="affa">
    <w:name w:val="Подзаголовок Знак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5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5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6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3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4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Продолжение списка1"/>
    <w:basedOn w:val="aff6"/>
    <w:rsid w:val="00D86AFF"/>
    <w:pPr>
      <w:ind w:firstLine="0"/>
    </w:pPr>
  </w:style>
  <w:style w:type="paragraph" w:customStyle="1" w:styleId="215">
    <w:name w:val="Продолжение списка 21"/>
    <w:basedOn w:val="1f7"/>
    <w:rsid w:val="00D86AFF"/>
    <w:pPr>
      <w:ind w:left="2160"/>
    </w:pPr>
  </w:style>
  <w:style w:type="paragraph" w:customStyle="1" w:styleId="314">
    <w:name w:val="Продолжение списка 31"/>
    <w:basedOn w:val="1f7"/>
    <w:rsid w:val="00D86AFF"/>
    <w:pPr>
      <w:ind w:left="2520"/>
    </w:pPr>
  </w:style>
  <w:style w:type="paragraph" w:customStyle="1" w:styleId="411">
    <w:name w:val="Продолжение списка 41"/>
    <w:basedOn w:val="1f7"/>
    <w:rsid w:val="00D86AFF"/>
    <w:pPr>
      <w:ind w:left="2880"/>
    </w:pPr>
  </w:style>
  <w:style w:type="paragraph" w:customStyle="1" w:styleId="511">
    <w:name w:val="Продолжение списка 51"/>
    <w:basedOn w:val="1f7"/>
    <w:rsid w:val="00D86AFF"/>
    <w:pPr>
      <w:ind w:left="3240"/>
    </w:pPr>
  </w:style>
  <w:style w:type="paragraph" w:customStyle="1" w:styleId="1f8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6">
    <w:name w:val="Нумерованный список 21"/>
    <w:basedOn w:val="1f8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8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8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8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9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a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val="ru-RU" w:eastAsia="ar-SA"/>
    </w:rPr>
  </w:style>
  <w:style w:type="paragraph" w:styleId="afffa">
    <w:name w:val="Обычный (веб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b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c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/>
      <w:spacing w:val="-5"/>
      <w:sz w:val="20"/>
      <w:szCs w:val="20"/>
      <w:lang w:val="x-none" w:eastAsia="ar-SA"/>
    </w:rPr>
  </w:style>
  <w:style w:type="character" w:customStyle="1" w:styleId="HTML8">
    <w:name w:val="Стандартный HTML Знак"/>
    <w:link w:val="HTML7"/>
    <w:rsid w:val="00986A2F"/>
    <w:rPr>
      <w:rFonts w:ascii="Courier New" w:hAnsi="Courier New" w:cs="Courier New"/>
      <w:spacing w:val="-5"/>
      <w:lang w:eastAsia="ar-SA"/>
    </w:rPr>
  </w:style>
  <w:style w:type="paragraph" w:customStyle="1" w:styleId="1fd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/>
      <w:spacing w:val="-5"/>
      <w:sz w:val="20"/>
      <w:szCs w:val="20"/>
      <w:lang w:val="x-none" w:eastAsia="ar-SA"/>
    </w:rPr>
  </w:style>
  <w:style w:type="character" w:customStyle="1" w:styleId="afffc">
    <w:name w:val="Электронная подпись Знак"/>
    <w:link w:val="afffb"/>
    <w:rsid w:val="00986A2F"/>
    <w:rPr>
      <w:rFonts w:ascii="Arial" w:hAnsi="Arial" w:cs="Arial"/>
      <w:spacing w:val="-5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e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val="x-none" w:eastAsia="ar-SA"/>
    </w:rPr>
  </w:style>
  <w:style w:type="character" w:customStyle="1" w:styleId="afffe">
    <w:name w:val="Текст примечания Знак"/>
    <w:link w:val="afffd"/>
    <w:semiHidden/>
    <w:rsid w:val="00986A2F"/>
    <w:rPr>
      <w:lang w:eastAsia="ar-SA"/>
    </w:rPr>
  </w:style>
  <w:style w:type="paragraph" w:styleId="affff">
    <w:name w:val="annotation subject"/>
    <w:basedOn w:val="1ff"/>
    <w:next w:val="1ff"/>
    <w:link w:val="affff0"/>
    <w:rsid w:val="00D86AFF"/>
    <w:rPr>
      <w:b/>
      <w:bCs/>
      <w:lang w:val="x-none"/>
    </w:rPr>
  </w:style>
  <w:style w:type="character" w:customStyle="1" w:styleId="affff0">
    <w:name w:val="Тема примечания Знак"/>
    <w:link w:val="affff"/>
    <w:rsid w:val="00986A2F"/>
    <w:rPr>
      <w:b/>
      <w:bCs/>
      <w:lang w:eastAsia="ar-SA"/>
    </w:rPr>
  </w:style>
  <w:style w:type="paragraph" w:customStyle="1" w:styleId="1ff0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1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5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5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5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2">
    <w:name w:val="Маркированный список1"/>
    <w:basedOn w:val="1f6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3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/>
      <w:i/>
      <w:iCs/>
      <w:spacing w:val="-5"/>
      <w:sz w:val="20"/>
      <w:szCs w:val="20"/>
      <w:lang w:val="x-none" w:eastAsia="ar-SA"/>
    </w:rPr>
  </w:style>
  <w:style w:type="character" w:customStyle="1" w:styleId="HTMLa">
    <w:name w:val="Адрес HTML Знак"/>
    <w:link w:val="HTML9"/>
    <w:rsid w:val="00986A2F"/>
    <w:rPr>
      <w:rFonts w:ascii="Arial" w:hAnsi="Arial" w:cs="Arial"/>
      <w:i/>
      <w:iCs/>
      <w:spacing w:val="-5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4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5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6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7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aption">
    <w:name w:val="Caption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BlockText">
    <w:name w:val="Block Text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ListBullet">
    <w:name w:val="List Bullet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ListNumber">
    <w:name w:val="List Number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numPr>
        <w:numId w:val="1"/>
      </w:numPr>
      <w:suppressAutoHyphens/>
      <w:ind w:left="0" w:firstLine="0"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numPr>
        <w:numId w:val="1"/>
      </w:numPr>
      <w:suppressAutoHyphens/>
      <w:spacing w:before="0" w:after="0"/>
      <w:ind w:left="0" w:firstLine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numPr>
        <w:numId w:val="1"/>
      </w:numPr>
      <w:suppressAutoHyphens/>
      <w:spacing w:before="0" w:after="0" w:line="360" w:lineRule="auto"/>
      <w:ind w:left="0" w:firstLine="0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numPr>
        <w:numId w:val="1"/>
      </w:numPr>
      <w:suppressAutoHyphens/>
      <w:spacing w:before="0" w:after="0"/>
      <w:ind w:left="0" w:firstLine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7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7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link w:val="afffff6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val="x-none" w:eastAsia="ar-SA"/>
    </w:rPr>
  </w:style>
  <w:style w:type="character" w:customStyle="1" w:styleId="afffff6">
    <w:name w:val="Абзац списка Знак"/>
    <w:link w:val="afffff5"/>
    <w:uiPriority w:val="34"/>
    <w:rsid w:val="00EF3C1E"/>
    <w:rPr>
      <w:sz w:val="24"/>
      <w:szCs w:val="24"/>
      <w:lang w:eastAsia="ar-SA"/>
    </w:rPr>
  </w:style>
  <w:style w:type="paragraph" w:customStyle="1" w:styleId="100">
    <w:name w:val="Оглавление 10"/>
    <w:basedOn w:val="1f3"/>
    <w:rsid w:val="00D86AFF"/>
    <w:pPr>
      <w:tabs>
        <w:tab w:val="right" w:leader="dot" w:pos="9637"/>
      </w:tabs>
      <w:ind w:left="2547" w:firstLine="0"/>
    </w:pPr>
  </w:style>
  <w:style w:type="paragraph" w:customStyle="1" w:styleId="afffff7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b">
    <w:name w:val=" 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8">
    <w:name w:val="Plain Text"/>
    <w:basedOn w:val="a"/>
    <w:link w:val="afffff9"/>
    <w:uiPriority w:val="99"/>
    <w:rsid w:val="007071B3"/>
    <w:rPr>
      <w:rFonts w:ascii="Courier New" w:hAnsi="Courier New"/>
      <w:sz w:val="20"/>
      <w:szCs w:val="20"/>
      <w:lang w:val="x-none" w:eastAsia="x-none"/>
    </w:rPr>
  </w:style>
  <w:style w:type="character" w:customStyle="1" w:styleId="afffff9">
    <w:name w:val="Текст Знак"/>
    <w:link w:val="afffff8"/>
    <w:uiPriority w:val="99"/>
    <w:rsid w:val="00986A2F"/>
    <w:rPr>
      <w:rFonts w:ascii="Courier New" w:hAnsi="Courier New" w:cs="Courier New"/>
    </w:rPr>
  </w:style>
  <w:style w:type="paragraph" w:customStyle="1" w:styleId="11Char">
    <w:name w:val=" 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ffffa">
    <w:name w:val="FollowedHyperlink"/>
    <w:uiPriority w:val="99"/>
    <w:unhideWhenUsed/>
    <w:rsid w:val="00986A2F"/>
    <w:rPr>
      <w:color w:val="800080"/>
      <w:u w:val="single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8">
    <w:name w:val="Знак1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9">
    <w:name w:val="Знак Знак1"/>
    <w:rsid w:val="00986A2F"/>
    <w:rPr>
      <w:sz w:val="24"/>
      <w:szCs w:val="24"/>
      <w:u w:val="single"/>
      <w:lang w:val="ru-RU" w:eastAsia="ar-SA" w:bidi="ar-SA"/>
    </w:rPr>
  </w:style>
  <w:style w:type="character" w:customStyle="1" w:styleId="218">
    <w:name w:val="Знак2 Знак Знак1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a">
    <w:name w:val="Знак Знак Знак Знак1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c">
    <w:name w:val="Знак2 Знак Знак"/>
    <w:rsid w:val="00986A2F"/>
    <w:rPr>
      <w:b/>
      <w:bCs/>
      <w:sz w:val="24"/>
      <w:szCs w:val="24"/>
      <w:lang w:val="ru-RU" w:eastAsia="ar-SA" w:bidi="ar-SA"/>
    </w:rPr>
  </w:style>
  <w:style w:type="character" w:customStyle="1" w:styleId="1ffb">
    <w:name w:val="Знак1 Знак Знак"/>
    <w:rsid w:val="00986A2F"/>
    <w:rPr>
      <w:sz w:val="24"/>
      <w:szCs w:val="24"/>
      <w:lang w:val="ru-RU" w:eastAsia="ar-SA" w:bidi="ar-SA"/>
    </w:rPr>
  </w:style>
  <w:style w:type="character" w:customStyle="1" w:styleId="219">
    <w:name w:val="Знак21"/>
    <w:rsid w:val="00986A2F"/>
    <w:rPr>
      <w:b/>
      <w:bCs/>
      <w:sz w:val="24"/>
      <w:szCs w:val="24"/>
      <w:lang w:val="ru-RU" w:eastAsia="ar-SA" w:bidi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  <w:lang w:val="x-none" w:eastAsia="x-none"/>
    </w:rPr>
  </w:style>
  <w:style w:type="character" w:customStyle="1" w:styleId="36">
    <w:name w:val="Основной текст 3 Знак"/>
    <w:link w:val="35"/>
    <w:rsid w:val="00082889"/>
    <w:rPr>
      <w:sz w:val="16"/>
      <w:szCs w:val="16"/>
    </w:rPr>
  </w:style>
  <w:style w:type="paragraph" w:styleId="afffffb">
    <w:name w:val="No Spacing"/>
    <w:link w:val="afffffc"/>
    <w:uiPriority w:val="1"/>
    <w:qFormat/>
    <w:rsid w:val="00CC29B7"/>
    <w:rPr>
      <w:rFonts w:ascii="Calibri" w:hAnsi="Calibri"/>
      <w:sz w:val="22"/>
      <w:szCs w:val="22"/>
    </w:rPr>
  </w:style>
  <w:style w:type="character" w:customStyle="1" w:styleId="afffffc">
    <w:name w:val="Без интервала Знак"/>
    <w:link w:val="afffffb"/>
    <w:uiPriority w:val="1"/>
    <w:locked/>
    <w:rsid w:val="002534D5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1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c">
    <w:name w:val="Обычный1"/>
    <w:rsid w:val="00950359"/>
    <w:rPr>
      <w:sz w:val="28"/>
    </w:rPr>
  </w:style>
  <w:style w:type="paragraph" w:customStyle="1" w:styleId="1ffd">
    <w:name w:val="Основной текст1"/>
    <w:basedOn w:val="1ffc"/>
    <w:rsid w:val="00950359"/>
    <w:pPr>
      <w:snapToGrid w:val="0"/>
      <w:jc w:val="both"/>
    </w:pPr>
    <w:rPr>
      <w:rFonts w:ascii="a_Timer" w:hAnsi="a_Timer"/>
    </w:rPr>
  </w:style>
  <w:style w:type="paragraph" w:customStyle="1" w:styleId="2d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e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d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e">
    <w:name w:val="footnote text"/>
    <w:basedOn w:val="a"/>
    <w:link w:val="affffff"/>
    <w:unhideWhenUsed/>
    <w:rsid w:val="00A00128"/>
    <w:rPr>
      <w:sz w:val="20"/>
      <w:szCs w:val="20"/>
    </w:rPr>
  </w:style>
  <w:style w:type="character" w:customStyle="1" w:styleId="affffff">
    <w:name w:val="Текст сноски Знак"/>
    <w:basedOn w:val="a1"/>
    <w:link w:val="afffffe"/>
    <w:rsid w:val="00A00128"/>
  </w:style>
  <w:style w:type="character" w:styleId="affffff0">
    <w:name w:val="footnote reference"/>
    <w:unhideWhenUsed/>
    <w:rsid w:val="00A00128"/>
    <w:rPr>
      <w:vertAlign w:val="superscript"/>
    </w:rPr>
  </w:style>
  <w:style w:type="paragraph" w:customStyle="1" w:styleId="xl183">
    <w:name w:val="xl183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84">
    <w:name w:val="xl184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85">
    <w:name w:val="xl185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86">
    <w:name w:val="xl186"/>
    <w:basedOn w:val="a"/>
    <w:rsid w:val="00B830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87">
    <w:name w:val="xl187"/>
    <w:basedOn w:val="a"/>
    <w:rsid w:val="00B830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88">
    <w:name w:val="xl188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76091"/>
      <w:sz w:val="18"/>
      <w:szCs w:val="18"/>
    </w:rPr>
  </w:style>
  <w:style w:type="paragraph" w:customStyle="1" w:styleId="xl189">
    <w:name w:val="xl189"/>
    <w:basedOn w:val="a"/>
    <w:rsid w:val="00B830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90">
    <w:name w:val="xl190"/>
    <w:basedOn w:val="a"/>
    <w:rsid w:val="00B830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76091"/>
      <w:sz w:val="18"/>
      <w:szCs w:val="18"/>
    </w:rPr>
  </w:style>
  <w:style w:type="paragraph" w:customStyle="1" w:styleId="xl191">
    <w:name w:val="xl191"/>
    <w:basedOn w:val="a"/>
    <w:rsid w:val="00B830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92">
    <w:name w:val="xl192"/>
    <w:basedOn w:val="a"/>
    <w:rsid w:val="00B830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76091"/>
      <w:sz w:val="18"/>
      <w:szCs w:val="18"/>
    </w:rPr>
  </w:style>
  <w:style w:type="paragraph" w:customStyle="1" w:styleId="xl193">
    <w:name w:val="xl193"/>
    <w:basedOn w:val="a"/>
    <w:rsid w:val="00B830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194">
    <w:name w:val="xl194"/>
    <w:basedOn w:val="a"/>
    <w:rsid w:val="00B830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76091"/>
      <w:sz w:val="18"/>
      <w:szCs w:val="18"/>
    </w:rPr>
  </w:style>
  <w:style w:type="paragraph" w:customStyle="1" w:styleId="xl195">
    <w:name w:val="xl195"/>
    <w:basedOn w:val="a"/>
    <w:rsid w:val="00B830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76091"/>
      <w:sz w:val="18"/>
      <w:szCs w:val="18"/>
    </w:rPr>
  </w:style>
  <w:style w:type="paragraph" w:customStyle="1" w:styleId="xl196">
    <w:name w:val="xl196"/>
    <w:basedOn w:val="a"/>
    <w:rsid w:val="00B830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76091"/>
      <w:sz w:val="18"/>
      <w:szCs w:val="18"/>
    </w:rPr>
  </w:style>
  <w:style w:type="paragraph" w:customStyle="1" w:styleId="xl197">
    <w:name w:val="xl197"/>
    <w:basedOn w:val="a"/>
    <w:rsid w:val="00B830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76091"/>
      <w:sz w:val="18"/>
      <w:szCs w:val="18"/>
    </w:rPr>
  </w:style>
  <w:style w:type="paragraph" w:customStyle="1" w:styleId="xl198">
    <w:name w:val="xl198"/>
    <w:basedOn w:val="a"/>
    <w:rsid w:val="00B830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376091"/>
      <w:sz w:val="18"/>
      <w:szCs w:val="18"/>
    </w:rPr>
  </w:style>
  <w:style w:type="paragraph" w:customStyle="1" w:styleId="xl199">
    <w:name w:val="xl199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376091"/>
      <w:sz w:val="18"/>
      <w:szCs w:val="18"/>
    </w:rPr>
  </w:style>
  <w:style w:type="paragraph" w:customStyle="1" w:styleId="xl200">
    <w:name w:val="xl200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376091"/>
      <w:sz w:val="18"/>
      <w:szCs w:val="18"/>
    </w:rPr>
  </w:style>
  <w:style w:type="paragraph" w:customStyle="1" w:styleId="xl201">
    <w:name w:val="xl201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376091"/>
      <w:sz w:val="18"/>
      <w:szCs w:val="18"/>
    </w:rPr>
  </w:style>
  <w:style w:type="paragraph" w:customStyle="1" w:styleId="xl202">
    <w:name w:val="xl202"/>
    <w:basedOn w:val="a"/>
    <w:rsid w:val="00B830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376091"/>
      <w:sz w:val="18"/>
      <w:szCs w:val="18"/>
    </w:rPr>
  </w:style>
  <w:style w:type="paragraph" w:customStyle="1" w:styleId="xl203">
    <w:name w:val="xl203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color w:val="376091"/>
      <w:sz w:val="18"/>
      <w:szCs w:val="18"/>
    </w:rPr>
  </w:style>
  <w:style w:type="paragraph" w:customStyle="1" w:styleId="xl204">
    <w:name w:val="xl204"/>
    <w:basedOn w:val="a"/>
    <w:rsid w:val="00B830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05">
    <w:name w:val="xl205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06">
    <w:name w:val="xl206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76091"/>
      <w:sz w:val="18"/>
      <w:szCs w:val="18"/>
    </w:rPr>
  </w:style>
  <w:style w:type="paragraph" w:customStyle="1" w:styleId="xl207">
    <w:name w:val="xl207"/>
    <w:basedOn w:val="a"/>
    <w:rsid w:val="00B830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76091"/>
      <w:sz w:val="18"/>
      <w:szCs w:val="18"/>
    </w:rPr>
  </w:style>
  <w:style w:type="paragraph" w:customStyle="1" w:styleId="xl208">
    <w:name w:val="xl208"/>
    <w:basedOn w:val="a"/>
    <w:rsid w:val="00B8301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09">
    <w:name w:val="xl209"/>
    <w:basedOn w:val="a"/>
    <w:rsid w:val="00B830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10">
    <w:name w:val="xl210"/>
    <w:basedOn w:val="a"/>
    <w:rsid w:val="00B8301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11">
    <w:name w:val="xl211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2">
    <w:name w:val="xl212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"/>
    <w:rsid w:val="00B83015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4">
    <w:name w:val="xl214"/>
    <w:basedOn w:val="a"/>
    <w:rsid w:val="00B8301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5">
    <w:name w:val="xl215"/>
    <w:basedOn w:val="a"/>
    <w:rsid w:val="00B830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6">
    <w:name w:val="xl216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7">
    <w:name w:val="xl217"/>
    <w:basedOn w:val="a"/>
    <w:rsid w:val="00B830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18">
    <w:name w:val="xl218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19">
    <w:name w:val="xl219"/>
    <w:basedOn w:val="a"/>
    <w:rsid w:val="00B83015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"/>
    <w:rsid w:val="00B830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21">
    <w:name w:val="xl221"/>
    <w:basedOn w:val="a"/>
    <w:rsid w:val="00B83015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22">
    <w:name w:val="xl222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376091"/>
      <w:sz w:val="18"/>
      <w:szCs w:val="18"/>
    </w:rPr>
  </w:style>
  <w:style w:type="paragraph" w:customStyle="1" w:styleId="xl223">
    <w:name w:val="xl223"/>
    <w:basedOn w:val="a"/>
    <w:rsid w:val="00B830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376091"/>
      <w:sz w:val="18"/>
      <w:szCs w:val="18"/>
    </w:rPr>
  </w:style>
  <w:style w:type="paragraph" w:customStyle="1" w:styleId="xl224">
    <w:name w:val="xl224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376091"/>
      <w:sz w:val="18"/>
      <w:szCs w:val="18"/>
    </w:rPr>
  </w:style>
  <w:style w:type="paragraph" w:customStyle="1" w:styleId="xl225">
    <w:name w:val="xl225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376091"/>
      <w:sz w:val="18"/>
      <w:szCs w:val="18"/>
    </w:rPr>
  </w:style>
  <w:style w:type="paragraph" w:customStyle="1" w:styleId="xl226">
    <w:name w:val="xl226"/>
    <w:basedOn w:val="a"/>
    <w:rsid w:val="00B830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376091"/>
      <w:sz w:val="18"/>
      <w:szCs w:val="18"/>
    </w:rPr>
  </w:style>
  <w:style w:type="paragraph" w:customStyle="1" w:styleId="xl227">
    <w:name w:val="xl227"/>
    <w:basedOn w:val="a"/>
    <w:rsid w:val="00B830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376091"/>
      <w:sz w:val="18"/>
      <w:szCs w:val="18"/>
    </w:rPr>
  </w:style>
  <w:style w:type="paragraph" w:customStyle="1" w:styleId="xl228">
    <w:name w:val="xl228"/>
    <w:basedOn w:val="a"/>
    <w:rsid w:val="00B830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9">
    <w:name w:val="xl229"/>
    <w:basedOn w:val="a"/>
    <w:rsid w:val="00B830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31">
    <w:name w:val="xl231"/>
    <w:basedOn w:val="a"/>
    <w:rsid w:val="00B830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32">
    <w:name w:val="xl232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76091"/>
      <w:sz w:val="18"/>
      <w:szCs w:val="18"/>
    </w:rPr>
  </w:style>
  <w:style w:type="paragraph" w:customStyle="1" w:styleId="xl233">
    <w:name w:val="xl233"/>
    <w:basedOn w:val="a"/>
    <w:rsid w:val="00B8301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376091"/>
      <w:sz w:val="18"/>
      <w:szCs w:val="18"/>
    </w:rPr>
  </w:style>
  <w:style w:type="paragraph" w:customStyle="1" w:styleId="xl234">
    <w:name w:val="xl234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35">
    <w:name w:val="xl235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236">
    <w:name w:val="xl236"/>
    <w:basedOn w:val="a"/>
    <w:rsid w:val="00B8301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37">
    <w:name w:val="xl237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38">
    <w:name w:val="xl238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239">
    <w:name w:val="xl239"/>
    <w:basedOn w:val="a"/>
    <w:rsid w:val="00B830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40">
    <w:name w:val="xl240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1">
    <w:name w:val="xl241"/>
    <w:basedOn w:val="a"/>
    <w:rsid w:val="00B830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"/>
    <w:rsid w:val="00B8301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243">
    <w:name w:val="xl243"/>
    <w:basedOn w:val="a"/>
    <w:rsid w:val="00B83015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44">
    <w:name w:val="xl244"/>
    <w:basedOn w:val="a"/>
    <w:rsid w:val="00B83015"/>
    <w:pP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affffff1">
    <w:name w:val="Таблицы (моноширинный)"/>
    <w:basedOn w:val="a"/>
    <w:next w:val="a"/>
    <w:rsid w:val="00E1131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DocList">
    <w:name w:val="ConsPlusDocList"/>
    <w:uiPriority w:val="99"/>
    <w:rsid w:val="001772F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1772F8"/>
    <w:pPr>
      <w:autoSpaceDE w:val="0"/>
      <w:autoSpaceDN w:val="0"/>
      <w:adjustRightInd w:val="0"/>
    </w:pPr>
    <w:rPr>
      <w:rFonts w:ascii="Tahoma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1772F8"/>
    <w:pPr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customStyle="1" w:styleId="Default">
    <w:name w:val="Default"/>
    <w:rsid w:val="00F7508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msonormal0">
    <w:name w:val="msonormal"/>
    <w:basedOn w:val="a"/>
    <w:rsid w:val="00B01E9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4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C109D-2511-474F-88B7-1C8DBF4F3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6747</Words>
  <Characters>38458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45115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vinokyrovaOa</dc:creator>
  <cp:keywords/>
  <cp:lastModifiedBy>Вандрей Сергей Александрович</cp:lastModifiedBy>
  <cp:revision>2</cp:revision>
  <cp:lastPrinted>2025-11-11T04:47:00Z</cp:lastPrinted>
  <dcterms:created xsi:type="dcterms:W3CDTF">2025-11-14T18:08:00Z</dcterms:created>
  <dcterms:modified xsi:type="dcterms:W3CDTF">2025-11-14T18:08:00Z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a3bb20ff-65f2-4a99-b251-8c9c3540dafc</vt:lpwstr>
  </property>
</Properties>
</file>